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3B15E2" w14:textId="5139C09C" w:rsidR="00C67DA4" w:rsidRPr="008B52A6" w:rsidRDefault="00C67DA4" w:rsidP="00C67DA4">
      <w:pPr>
        <w:tabs>
          <w:tab w:val="center" w:pos="4536"/>
          <w:tab w:val="right" w:pos="8280"/>
          <w:tab w:val="right" w:pos="9639"/>
        </w:tabs>
        <w:ind w:right="2"/>
        <w:rPr>
          <w:rFonts w:ascii="Arial" w:hAnsi="Arial" w:cs="Arial"/>
          <w:b/>
          <w:bCs/>
          <w:lang w:val="en-US"/>
        </w:rPr>
      </w:pPr>
      <w:r w:rsidRPr="00C67DA4">
        <w:rPr>
          <w:rFonts w:ascii="Arial" w:hAnsi="Arial" w:cs="Arial"/>
          <w:b/>
          <w:bCs/>
        </w:rPr>
        <w:t>3GPP TSG RAN WG1 #104b-e</w:t>
      </w:r>
      <w:r w:rsidRPr="00C67DA4">
        <w:rPr>
          <w:rFonts w:ascii="Arial" w:hAnsi="Arial" w:cs="Arial"/>
          <w:b/>
          <w:bCs/>
        </w:rPr>
        <w:tab/>
      </w:r>
      <w:r w:rsidRPr="00C67DA4">
        <w:rPr>
          <w:rFonts w:ascii="Arial" w:hAnsi="Arial" w:cs="Arial"/>
          <w:b/>
          <w:bCs/>
        </w:rPr>
        <w:tab/>
      </w:r>
      <w:r w:rsidRPr="00C67DA4">
        <w:rPr>
          <w:rFonts w:ascii="Arial" w:hAnsi="Arial" w:cs="Arial"/>
          <w:b/>
          <w:bCs/>
        </w:rPr>
        <w:tab/>
      </w:r>
      <w:r w:rsidRPr="008B52A6">
        <w:rPr>
          <w:rFonts w:ascii="Arial" w:hAnsi="Arial" w:cs="Arial"/>
          <w:b/>
          <w:bCs/>
        </w:rPr>
        <w:t>R1-21</w:t>
      </w:r>
      <w:r w:rsidR="008B52A6" w:rsidRPr="008B52A6">
        <w:rPr>
          <w:rFonts w:ascii="Arial" w:hAnsi="Arial" w:cs="Arial"/>
          <w:b/>
          <w:bCs/>
          <w:lang w:val="en-US"/>
        </w:rPr>
        <w:t>03075</w:t>
      </w:r>
    </w:p>
    <w:p w14:paraId="55C3726A" w14:textId="77777777" w:rsidR="00C67DA4" w:rsidRPr="00C67DA4" w:rsidRDefault="00C67DA4" w:rsidP="00C67DA4">
      <w:pPr>
        <w:tabs>
          <w:tab w:val="center" w:pos="4536"/>
          <w:tab w:val="right" w:pos="9072"/>
        </w:tabs>
        <w:rPr>
          <w:rFonts w:ascii="Arial" w:eastAsia="MS Mincho" w:hAnsi="Arial" w:cs="Arial"/>
          <w:b/>
          <w:bCs/>
          <w:lang w:eastAsia="ja-JP"/>
        </w:rPr>
      </w:pPr>
      <w:r w:rsidRPr="00C67DA4">
        <w:rPr>
          <w:rFonts w:ascii="Arial" w:eastAsia="MS Mincho" w:hAnsi="Arial" w:cs="Arial"/>
          <w:b/>
          <w:bCs/>
          <w:lang w:eastAsia="ja-JP"/>
        </w:rPr>
        <w:t>e-Meeting, April 12</w:t>
      </w:r>
      <w:r w:rsidRPr="00C67DA4">
        <w:rPr>
          <w:rFonts w:ascii="Arial" w:eastAsia="MS Mincho" w:hAnsi="Arial" w:cs="Arial"/>
          <w:b/>
          <w:bCs/>
          <w:vertAlign w:val="superscript"/>
          <w:lang w:eastAsia="ja-JP"/>
        </w:rPr>
        <w:t>th</w:t>
      </w:r>
      <w:r w:rsidRPr="00C67DA4">
        <w:rPr>
          <w:rFonts w:ascii="Arial" w:eastAsia="MS Mincho" w:hAnsi="Arial" w:cs="Arial"/>
          <w:b/>
          <w:bCs/>
          <w:lang w:eastAsia="ja-JP"/>
        </w:rPr>
        <w:t xml:space="preserve"> – 20</w:t>
      </w:r>
      <w:r w:rsidRPr="00C67DA4">
        <w:rPr>
          <w:rFonts w:ascii="Arial" w:eastAsia="MS Mincho" w:hAnsi="Arial" w:cs="Arial"/>
          <w:b/>
          <w:bCs/>
          <w:vertAlign w:val="superscript"/>
          <w:lang w:eastAsia="ja-JP"/>
        </w:rPr>
        <w:t>th</w:t>
      </w:r>
      <w:r w:rsidRPr="00C67DA4">
        <w:rPr>
          <w:rFonts w:ascii="Arial" w:eastAsia="MS Mincho" w:hAnsi="Arial" w:cs="Arial"/>
          <w:b/>
          <w:bCs/>
          <w:lang w:eastAsia="ja-JP"/>
        </w:rPr>
        <w:t>, 2021</w:t>
      </w:r>
    </w:p>
    <w:p w14:paraId="16A358E8" w14:textId="77777777" w:rsidR="008C2DC1" w:rsidRPr="0092682D" w:rsidRDefault="008C2DC1" w:rsidP="008C2DC1">
      <w:pPr>
        <w:tabs>
          <w:tab w:val="left" w:pos="1985"/>
        </w:tabs>
        <w:jc w:val="both"/>
        <w:rPr>
          <w:rFonts w:ascii="Arial" w:hAnsi="Arial" w:cs="Arial"/>
          <w:highlight w:val="yellow"/>
        </w:rPr>
      </w:pPr>
    </w:p>
    <w:p w14:paraId="74071BAA" w14:textId="32A34D60" w:rsidR="0025389B" w:rsidRPr="0092682D"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677E21">
        <w:rPr>
          <w:rFonts w:ascii="Arial" w:hAnsi="Arial" w:cs="Arial"/>
          <w:b/>
          <w:lang w:val="en-US"/>
        </w:rPr>
        <w:t>5</w:t>
      </w:r>
      <w:r w:rsidR="00C67DA4">
        <w:rPr>
          <w:rFonts w:ascii="Arial" w:hAnsi="Arial" w:cs="Arial"/>
          <w:b/>
          <w:lang w:val="en-US"/>
        </w:rPr>
        <w:t>.2</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285D7CE1" w14:textId="53AAAECB" w:rsidR="0025389B" w:rsidRPr="000C074D" w:rsidRDefault="0025389B" w:rsidP="00827FEA">
      <w:pPr>
        <w:spacing w:after="60"/>
        <w:ind w:left="1985" w:hanging="1985"/>
        <w:rPr>
          <w:rFonts w:ascii="Arial" w:hAnsi="Arial" w:cs="Arial"/>
          <w:b/>
          <w:lang w:val="en-US"/>
        </w:rPr>
      </w:pPr>
      <w:r w:rsidRPr="008F6D5B">
        <w:rPr>
          <w:rFonts w:ascii="Arial" w:hAnsi="Arial" w:cs="Arial"/>
          <w:b/>
        </w:rPr>
        <w:t>Title:</w:t>
      </w:r>
      <w:r w:rsidRPr="008F6D5B">
        <w:rPr>
          <w:rFonts w:ascii="Arial" w:hAnsi="Arial" w:cs="Arial"/>
          <w:b/>
        </w:rPr>
        <w:tab/>
      </w:r>
      <w:r w:rsidR="00E3567C" w:rsidRPr="00E3567C">
        <w:rPr>
          <w:rFonts w:ascii="Arial" w:hAnsi="Arial" w:cs="Arial"/>
          <w:b/>
          <w:lang w:val="en-US"/>
        </w:rPr>
        <w:t>Discussion on physical layer aspects of small data transmission</w:t>
      </w:r>
    </w:p>
    <w:p w14:paraId="258C8BD2" w14:textId="64A1D9B3" w:rsidR="0025389B" w:rsidRPr="004C132F" w:rsidRDefault="0025389B" w:rsidP="0025389B">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4E71F2" w:rsidRPr="004E71F2">
        <w:rPr>
          <w:rFonts w:ascii="Arial" w:hAnsi="Arial" w:cs="Arial"/>
          <w:b/>
          <w:lang w:val="en-US"/>
        </w:rPr>
        <w:t>Discussion/Decision</w:t>
      </w:r>
    </w:p>
    <w:p w14:paraId="546CFCCA" w14:textId="77777777" w:rsidR="0025389B" w:rsidRPr="00487A13" w:rsidRDefault="0025389B" w:rsidP="0025389B">
      <w:pPr>
        <w:pStyle w:val="Heading1"/>
      </w:pPr>
      <w:r>
        <w:t>Introduction</w:t>
      </w:r>
    </w:p>
    <w:p w14:paraId="68DFA3C3" w14:textId="2FCA37A1" w:rsidR="0039135A" w:rsidRDefault="0039135A" w:rsidP="0025389B">
      <w:pPr>
        <w:spacing w:after="120"/>
        <w:rPr>
          <w:rFonts w:eastAsia="SimSun"/>
          <w:noProof/>
          <w:sz w:val="20"/>
          <w:szCs w:val="20"/>
          <w:lang w:val="en-US" w:eastAsia="en-US"/>
        </w:rPr>
      </w:pPr>
      <w:r>
        <w:rPr>
          <w:rFonts w:eastAsia="SimSun"/>
          <w:noProof/>
          <w:sz w:val="20"/>
          <w:szCs w:val="20"/>
          <w:lang w:val="en-US" w:eastAsia="en-US"/>
        </w:rPr>
        <w:t xml:space="preserve">NR small data enhancement WI was started in RAN2#112-e meeting, an LS [1] was sent to RAN1 to request RAN1’s inputs on the following questions. </w:t>
      </w:r>
    </w:p>
    <w:p w14:paraId="53002D72" w14:textId="77777777" w:rsidR="0039135A" w:rsidRPr="0039135A" w:rsidRDefault="0039135A" w:rsidP="00042EFB">
      <w:pPr>
        <w:numPr>
          <w:ilvl w:val="0"/>
          <w:numId w:val="9"/>
        </w:numPr>
        <w:spacing w:after="120"/>
        <w:rPr>
          <w:rFonts w:eastAsia="SimSun"/>
          <w:bCs/>
          <w:noProof/>
          <w:sz w:val="20"/>
          <w:szCs w:val="20"/>
          <w:lang w:val="en-GB" w:eastAsia="en-US"/>
        </w:rPr>
      </w:pPr>
      <w:r w:rsidRPr="0039135A">
        <w:rPr>
          <w:rFonts w:eastAsia="SimSun"/>
          <w:bCs/>
          <w:noProof/>
          <w:sz w:val="20"/>
          <w:szCs w:val="20"/>
          <w:lang w:val="en-GB" w:eastAsia="en-US"/>
        </w:rPr>
        <w:t xml:space="preserve">Configuration of the coreset and search space for monitoring the PDCCH addressed to the C-RNTI after successful completion of the RACH procedure during RA-SDT. </w:t>
      </w:r>
    </w:p>
    <w:p w14:paraId="1CDACB58" w14:textId="3C91CAA2" w:rsidR="00FE526D" w:rsidRPr="0039135A" w:rsidRDefault="0039135A" w:rsidP="00042EFB">
      <w:pPr>
        <w:numPr>
          <w:ilvl w:val="0"/>
          <w:numId w:val="9"/>
        </w:numPr>
        <w:spacing w:after="120"/>
        <w:rPr>
          <w:rFonts w:eastAsia="SimSun"/>
          <w:bCs/>
          <w:noProof/>
          <w:sz w:val="20"/>
          <w:szCs w:val="20"/>
          <w:lang w:val="en-GB" w:eastAsia="en-US"/>
        </w:rPr>
      </w:pPr>
      <w:r w:rsidRPr="0039135A">
        <w:rPr>
          <w:rFonts w:eastAsia="SimSun"/>
          <w:bCs/>
          <w:noProof/>
          <w:sz w:val="20"/>
          <w:szCs w:val="20"/>
          <w:lang w:val="en-GB" w:eastAsia="en-US"/>
        </w:rPr>
        <w:t>Configuration of association between the type 1 CG resource(s) for CG-SDT and SSB(s)</w:t>
      </w:r>
      <w:r w:rsidR="004072F8" w:rsidRPr="0039135A">
        <w:rPr>
          <w:rFonts w:eastAsia="SimSun"/>
          <w:noProof/>
          <w:sz w:val="20"/>
          <w:szCs w:val="20"/>
          <w:lang w:val="en-US" w:eastAsia="en-US"/>
        </w:rPr>
        <w:t>.</w:t>
      </w:r>
    </w:p>
    <w:p w14:paraId="7E4EDD43" w14:textId="10E5D8E9" w:rsidR="00D45271" w:rsidRDefault="003367FA" w:rsidP="006938F8">
      <w:pPr>
        <w:spacing w:after="120"/>
        <w:rPr>
          <w:rFonts w:eastAsia="MS Mincho"/>
          <w:sz w:val="20"/>
          <w:szCs w:val="20"/>
          <w:lang w:val="en-US" w:eastAsia="ja-JP"/>
        </w:rPr>
      </w:pPr>
      <w:r>
        <w:rPr>
          <w:rFonts w:eastAsia="MS Mincho"/>
          <w:sz w:val="20"/>
          <w:szCs w:val="20"/>
          <w:lang w:val="en-US" w:eastAsia="ja-JP"/>
        </w:rPr>
        <w:t xml:space="preserve">And in RAN1#104-e meeting, the following </w:t>
      </w:r>
      <w:r w:rsidR="00D45271">
        <w:rPr>
          <w:rFonts w:eastAsia="MS Mincho"/>
          <w:sz w:val="20"/>
          <w:szCs w:val="20"/>
          <w:lang w:val="en-US" w:eastAsia="ja-JP"/>
        </w:rPr>
        <w:t>conclusion had been made</w:t>
      </w:r>
      <w:r w:rsidR="00D45271" w:rsidRPr="00D45271">
        <w:rPr>
          <w:rFonts w:eastAsia="MS Mincho"/>
          <w:sz w:val="20"/>
          <w:szCs w:val="20"/>
          <w:lang w:val="en-US" w:eastAsia="ja-JP"/>
        </w:rPr>
        <w:t xml:space="preserve"> </w:t>
      </w:r>
      <w:r w:rsidR="00D45271">
        <w:rPr>
          <w:rFonts w:eastAsia="MS Mincho"/>
          <w:sz w:val="20"/>
          <w:szCs w:val="20"/>
          <w:lang w:val="en-US" w:eastAsia="ja-JP"/>
        </w:rPr>
        <w:t>for RA-SDT</w:t>
      </w:r>
      <w:r w:rsidR="006570B4">
        <w:rPr>
          <w:rFonts w:eastAsia="MS Mincho"/>
          <w:sz w:val="20"/>
          <w:szCs w:val="20"/>
          <w:lang w:val="en-US" w:eastAsia="ja-JP"/>
        </w:rPr>
        <w:t xml:space="preserve"> [2]</w:t>
      </w:r>
      <w:r w:rsidR="00D45271">
        <w:rPr>
          <w:rFonts w:eastAsia="MS Mincho"/>
          <w:sz w:val="20"/>
          <w:szCs w:val="20"/>
          <w:lang w:val="en-US" w:eastAsia="ja-JP"/>
        </w:rPr>
        <w:t>.</w:t>
      </w:r>
    </w:p>
    <w:p w14:paraId="6CB67621" w14:textId="293C9819" w:rsidR="003367FA" w:rsidRDefault="00D45271" w:rsidP="0039135A">
      <w:pPr>
        <w:rPr>
          <w:rFonts w:eastAsia="MS Mincho"/>
          <w:sz w:val="20"/>
          <w:szCs w:val="20"/>
          <w:lang w:val="en-US" w:eastAsia="ja-JP"/>
        </w:rPr>
      </w:pPr>
      <w:r w:rsidRPr="00D45271">
        <w:rPr>
          <w:rFonts w:eastAsia="MS Mincho"/>
          <w:noProof/>
          <w:sz w:val="20"/>
          <w:szCs w:val="20"/>
          <w:lang w:val="en-US" w:eastAsia="ja-JP"/>
        </w:rPr>
        <mc:AlternateContent>
          <mc:Choice Requires="wps">
            <w:drawing>
              <wp:inline distT="0" distB="0" distL="0" distR="0" wp14:anchorId="7A15FCEC" wp14:editId="2385A5BA">
                <wp:extent cx="6120765" cy="1244607"/>
                <wp:effectExtent l="0" t="0" r="13335" b="889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244607"/>
                        </a:xfrm>
                        <a:prstGeom prst="rect">
                          <a:avLst/>
                        </a:prstGeom>
                        <a:solidFill>
                          <a:srgbClr val="FFFFFF"/>
                        </a:solidFill>
                        <a:ln w="9525">
                          <a:solidFill>
                            <a:srgbClr val="000000"/>
                          </a:solidFill>
                          <a:miter lim="800000"/>
                          <a:headEnd/>
                          <a:tailEnd/>
                        </a:ln>
                      </wps:spPr>
                      <wps:txbx>
                        <w:txbxContent>
                          <w:p w14:paraId="4656A66F" w14:textId="77777777" w:rsidR="00D45271" w:rsidRPr="00D45271" w:rsidRDefault="00D45271" w:rsidP="00D45271">
                            <w:pPr>
                              <w:pStyle w:val="ListParagraph"/>
                              <w:numPr>
                                <w:ilvl w:val="0"/>
                                <w:numId w:val="14"/>
                              </w:numPr>
                              <w:autoSpaceDE w:val="0"/>
                              <w:autoSpaceDN w:val="0"/>
                              <w:adjustRightInd w:val="0"/>
                              <w:snapToGrid w:val="0"/>
                              <w:spacing w:after="60"/>
                              <w:jc w:val="both"/>
                              <w:rPr>
                                <w:sz w:val="20"/>
                                <w:szCs w:val="20"/>
                              </w:rPr>
                            </w:pPr>
                            <w:r w:rsidRPr="00D45271">
                              <w:rPr>
                                <w:sz w:val="20"/>
                                <w:szCs w:val="20"/>
                              </w:rPr>
                              <w:t>From RAN1 perspective, at least a separate SearchSpace that is different from the existing common SearchSpace should be supported for monitoring the PDCCH addressed to the C-RNTI after successful completion of the RACH procedure during RA-SDT</w:t>
                            </w:r>
                          </w:p>
                          <w:p w14:paraId="053BDDA6" w14:textId="77777777" w:rsidR="00D45271" w:rsidRPr="00D45271" w:rsidRDefault="00D45271" w:rsidP="00D45271">
                            <w:pPr>
                              <w:pStyle w:val="ListParagraph"/>
                              <w:numPr>
                                <w:ilvl w:val="1"/>
                                <w:numId w:val="14"/>
                              </w:numPr>
                              <w:autoSpaceDE w:val="0"/>
                              <w:autoSpaceDN w:val="0"/>
                              <w:adjustRightInd w:val="0"/>
                              <w:snapToGrid w:val="0"/>
                              <w:spacing w:after="60"/>
                              <w:jc w:val="both"/>
                              <w:rPr>
                                <w:sz w:val="20"/>
                                <w:szCs w:val="20"/>
                              </w:rPr>
                            </w:pPr>
                            <w:r w:rsidRPr="00D45271">
                              <w:rPr>
                                <w:sz w:val="20"/>
                                <w:szCs w:val="20"/>
                              </w:rPr>
                              <w:t>It is up to RAN2 decision if the separate SearchSpace is UE-specific or common to the UEs performing RA-SDT</w:t>
                            </w:r>
                          </w:p>
                          <w:p w14:paraId="64B2DD4E" w14:textId="77777777" w:rsidR="00D45271" w:rsidRPr="00D45271" w:rsidRDefault="00D45271" w:rsidP="00D45271">
                            <w:pPr>
                              <w:pStyle w:val="ListParagraph"/>
                              <w:numPr>
                                <w:ilvl w:val="0"/>
                                <w:numId w:val="14"/>
                              </w:numPr>
                              <w:autoSpaceDE w:val="0"/>
                              <w:autoSpaceDN w:val="0"/>
                              <w:adjustRightInd w:val="0"/>
                              <w:snapToGrid w:val="0"/>
                              <w:spacing w:after="60"/>
                              <w:jc w:val="both"/>
                              <w:rPr>
                                <w:sz w:val="20"/>
                                <w:szCs w:val="20"/>
                              </w:rPr>
                            </w:pPr>
                            <w:r w:rsidRPr="00D45271">
                              <w:rPr>
                                <w:sz w:val="20"/>
                                <w:szCs w:val="20"/>
                              </w:rPr>
                              <w:t>If the separate SearchSpace is not configured, type-1 PDCCH CSS can be reused.</w:t>
                            </w:r>
                          </w:p>
                          <w:p w14:paraId="3CE0D56C" w14:textId="77777777" w:rsidR="00D45271" w:rsidRPr="00D45271" w:rsidRDefault="00D45271" w:rsidP="00D45271">
                            <w:pPr>
                              <w:pStyle w:val="ListParagraph"/>
                              <w:numPr>
                                <w:ilvl w:val="0"/>
                                <w:numId w:val="14"/>
                              </w:numPr>
                              <w:autoSpaceDE w:val="0"/>
                              <w:autoSpaceDN w:val="0"/>
                              <w:adjustRightInd w:val="0"/>
                              <w:snapToGrid w:val="0"/>
                              <w:spacing w:after="60"/>
                              <w:jc w:val="both"/>
                              <w:rPr>
                                <w:sz w:val="20"/>
                                <w:szCs w:val="20"/>
                              </w:rPr>
                            </w:pPr>
                            <w:r w:rsidRPr="00D45271">
                              <w:rPr>
                                <w:sz w:val="20"/>
                                <w:szCs w:val="20"/>
                                <w:lang w:eastAsia="zh-CN"/>
                              </w:rPr>
                              <w:t>FFS UE-specific CORESET or common CORESET</w:t>
                            </w:r>
                          </w:p>
                        </w:txbxContent>
                      </wps:txbx>
                      <wps:bodyPr rot="0" vert="horz" wrap="square" lIns="91440" tIns="45720" rIns="91440" bIns="45720" anchor="t" anchorCtr="0">
                        <a:spAutoFit/>
                      </wps:bodyPr>
                    </wps:wsp>
                  </a:graphicData>
                </a:graphic>
              </wp:inline>
            </w:drawing>
          </mc:Choice>
          <mc:Fallback>
            <w:pict>
              <v:shapetype w14:anchorId="7A15FCEC" id="_x0000_t202" coordsize="21600,21600" o:spt="202" path="m,l,21600r21600,l21600,xe">
                <v:stroke joinstyle="miter"/>
                <v:path gradientshapeok="t" o:connecttype="rect"/>
              </v:shapetype>
              <v:shape id="Text Box 2" o:spid="_x0000_s1026" type="#_x0000_t202" style="width:481.95pt;height: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">
                <v:textbox style="mso-fit-shape-to-text:t">
                  <w:txbxContent>
                    <w:p w14:paraId="4656A66F" w14:textId="77777777" w:rsidR="00D45271" w:rsidRPr="00D45271" w:rsidRDefault="00D45271" w:rsidP="00D45271">
                      <w:pPr>
                        <w:pStyle w:val="ListParagraph"/>
                        <w:numPr>
                          <w:ilvl w:val="0"/>
                          <w:numId w:val="14"/>
                        </w:numPr>
                        <w:autoSpaceDE w:val="0"/>
                        <w:autoSpaceDN w:val="0"/>
                        <w:adjustRightInd w:val="0"/>
                        <w:snapToGrid w:val="0"/>
                        <w:spacing w:after="60"/>
                        <w:jc w:val="both"/>
                        <w:rPr>
                          <w:sz w:val="20"/>
                          <w:szCs w:val="20"/>
                        </w:rPr>
                      </w:pPr>
                      <w:r w:rsidRPr="00D45271">
                        <w:rPr>
                          <w:sz w:val="20"/>
                          <w:szCs w:val="20"/>
                        </w:rPr>
                        <w:t>From RAN1 perspective, at least a separate SearchSpace that is different from the existing common SearchSpace should be supported for monitoring the PDCCH addressed to the C-RNTI after successful completion of the RACH procedure during RA-SDT</w:t>
                      </w:r>
                    </w:p>
                    <w:p w14:paraId="053BDDA6" w14:textId="77777777" w:rsidR="00D45271" w:rsidRPr="00D45271" w:rsidRDefault="00D45271" w:rsidP="00D45271">
                      <w:pPr>
                        <w:pStyle w:val="ListParagraph"/>
                        <w:numPr>
                          <w:ilvl w:val="1"/>
                          <w:numId w:val="14"/>
                        </w:numPr>
                        <w:autoSpaceDE w:val="0"/>
                        <w:autoSpaceDN w:val="0"/>
                        <w:adjustRightInd w:val="0"/>
                        <w:snapToGrid w:val="0"/>
                        <w:spacing w:after="60"/>
                        <w:jc w:val="both"/>
                        <w:rPr>
                          <w:sz w:val="20"/>
                          <w:szCs w:val="20"/>
                        </w:rPr>
                      </w:pPr>
                      <w:r w:rsidRPr="00D45271">
                        <w:rPr>
                          <w:sz w:val="20"/>
                          <w:szCs w:val="20"/>
                        </w:rPr>
                        <w:t>It is up to RAN2 decision if the separate SearchSpace is UE-specific or common to the UEs performing RA-SDT</w:t>
                      </w:r>
                    </w:p>
                    <w:p w14:paraId="64B2DD4E" w14:textId="77777777" w:rsidR="00D45271" w:rsidRPr="00D45271" w:rsidRDefault="00D45271" w:rsidP="00D45271">
                      <w:pPr>
                        <w:pStyle w:val="ListParagraph"/>
                        <w:numPr>
                          <w:ilvl w:val="0"/>
                          <w:numId w:val="14"/>
                        </w:numPr>
                        <w:autoSpaceDE w:val="0"/>
                        <w:autoSpaceDN w:val="0"/>
                        <w:adjustRightInd w:val="0"/>
                        <w:snapToGrid w:val="0"/>
                        <w:spacing w:after="60"/>
                        <w:jc w:val="both"/>
                        <w:rPr>
                          <w:sz w:val="20"/>
                          <w:szCs w:val="20"/>
                        </w:rPr>
                      </w:pPr>
                      <w:r w:rsidRPr="00D45271">
                        <w:rPr>
                          <w:sz w:val="20"/>
                          <w:szCs w:val="20"/>
                        </w:rPr>
                        <w:t>If the separate SearchSpace is not configured, type-1 PDCCH CSS can be reused.</w:t>
                      </w:r>
                    </w:p>
                    <w:p w14:paraId="3CE0D56C" w14:textId="77777777" w:rsidR="00D45271" w:rsidRPr="00D45271" w:rsidRDefault="00D45271" w:rsidP="00D45271">
                      <w:pPr>
                        <w:pStyle w:val="ListParagraph"/>
                        <w:numPr>
                          <w:ilvl w:val="0"/>
                          <w:numId w:val="14"/>
                        </w:numPr>
                        <w:autoSpaceDE w:val="0"/>
                        <w:autoSpaceDN w:val="0"/>
                        <w:adjustRightInd w:val="0"/>
                        <w:snapToGrid w:val="0"/>
                        <w:spacing w:after="60"/>
                        <w:jc w:val="both"/>
                        <w:rPr>
                          <w:sz w:val="20"/>
                          <w:szCs w:val="20"/>
                        </w:rPr>
                      </w:pPr>
                      <w:r w:rsidRPr="00D45271">
                        <w:rPr>
                          <w:sz w:val="20"/>
                          <w:szCs w:val="20"/>
                          <w:lang w:eastAsia="zh-CN"/>
                        </w:rPr>
                        <w:t>FFS UE-specific CORESET or common CORESET</w:t>
                      </w:r>
                    </w:p>
                  </w:txbxContent>
                </v:textbox>
                <w10:anchorlock/>
              </v:shape>
            </w:pict>
          </mc:Fallback>
        </mc:AlternateContent>
      </w:r>
    </w:p>
    <w:p w14:paraId="65D3BE2A" w14:textId="0C20C4EA" w:rsidR="007B452C" w:rsidRDefault="007B452C" w:rsidP="006938F8">
      <w:pPr>
        <w:spacing w:before="120"/>
        <w:rPr>
          <w:rFonts w:eastAsia="MS Mincho"/>
          <w:sz w:val="20"/>
          <w:szCs w:val="20"/>
          <w:lang w:val="en-US" w:eastAsia="ja-JP"/>
        </w:rPr>
      </w:pPr>
      <w:r>
        <w:rPr>
          <w:rFonts w:eastAsia="MS Mincho"/>
          <w:sz w:val="20"/>
          <w:szCs w:val="20"/>
          <w:lang w:val="en-US" w:eastAsia="ja-JP"/>
        </w:rPr>
        <w:t xml:space="preserve">For CG-SDT, the </w:t>
      </w:r>
      <w:r w:rsidR="006938F8">
        <w:rPr>
          <w:rFonts w:eastAsia="MS Mincho"/>
          <w:sz w:val="20"/>
          <w:szCs w:val="20"/>
          <w:lang w:val="en-US" w:eastAsia="ja-JP"/>
        </w:rPr>
        <w:t>following conclusion had been made</w:t>
      </w:r>
      <w:r w:rsidR="006570B4">
        <w:rPr>
          <w:rFonts w:eastAsia="MS Mincho"/>
          <w:sz w:val="20"/>
          <w:szCs w:val="20"/>
          <w:lang w:val="en-US" w:eastAsia="ja-JP"/>
        </w:rPr>
        <w:t xml:space="preserve"> [2]</w:t>
      </w:r>
      <w:r w:rsidR="006938F8">
        <w:rPr>
          <w:rFonts w:eastAsia="MS Mincho"/>
          <w:sz w:val="20"/>
          <w:szCs w:val="20"/>
          <w:lang w:val="en-US" w:eastAsia="ja-JP"/>
        </w:rPr>
        <w:t>.</w:t>
      </w:r>
    </w:p>
    <w:p w14:paraId="7945B7A4" w14:textId="7270468B" w:rsidR="006938F8" w:rsidRPr="003367FA" w:rsidRDefault="006938F8" w:rsidP="0039135A">
      <w:pPr>
        <w:rPr>
          <w:rFonts w:eastAsia="MS Mincho"/>
          <w:sz w:val="20"/>
          <w:szCs w:val="20"/>
          <w:lang w:val="en-US" w:eastAsia="ja-JP"/>
        </w:rPr>
      </w:pPr>
      <w:r w:rsidRPr="00BF1CAA">
        <w:rPr>
          <w:rFonts w:ascii="Arial" w:hAnsi="Arial" w:cs="Arial"/>
          <w:noProof/>
          <w:color w:val="000000"/>
          <w:lang w:val="en-US"/>
        </w:rPr>
        <mc:AlternateContent>
          <mc:Choice Requires="wps">
            <w:drawing>
              <wp:inline distT="0" distB="0" distL="0" distR="0" wp14:anchorId="584F313D" wp14:editId="2FC477C4">
                <wp:extent cx="6120765" cy="2156952"/>
                <wp:effectExtent l="0" t="0" r="13335" b="1143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56952"/>
                        </a:xfrm>
                        <a:prstGeom prst="rect">
                          <a:avLst/>
                        </a:prstGeom>
                        <a:solidFill>
                          <a:srgbClr val="FFFFFF"/>
                        </a:solidFill>
                        <a:ln w="9525">
                          <a:solidFill>
                            <a:srgbClr val="000000"/>
                          </a:solidFill>
                          <a:miter lim="800000"/>
                          <a:headEnd/>
                          <a:tailEnd/>
                        </a:ln>
                      </wps:spPr>
                      <wps:txbx>
                        <w:txbxContent>
                          <w:p w14:paraId="4AEF7B3D" w14:textId="77777777" w:rsidR="006938F8" w:rsidRPr="006938F8" w:rsidRDefault="006938F8" w:rsidP="006938F8">
                            <w:pPr>
                              <w:pStyle w:val="ListParagraph"/>
                              <w:numPr>
                                <w:ilvl w:val="0"/>
                                <w:numId w:val="15"/>
                              </w:numPr>
                              <w:autoSpaceDE w:val="0"/>
                              <w:autoSpaceDN w:val="0"/>
                              <w:adjustRightInd w:val="0"/>
                              <w:snapToGrid w:val="0"/>
                              <w:spacing w:after="60"/>
                              <w:jc w:val="both"/>
                              <w:rPr>
                                <w:sz w:val="20"/>
                                <w:szCs w:val="20"/>
                              </w:rPr>
                            </w:pPr>
                            <w:r w:rsidRPr="006938F8">
                              <w:rPr>
                                <w:sz w:val="20"/>
                                <w:szCs w:val="20"/>
                              </w:rPr>
                              <w:t>One or multiple SSBs can be associated with each CG configuration for CG-SDT.</w:t>
                            </w:r>
                          </w:p>
                          <w:p w14:paraId="6057A5BB" w14:textId="77777777" w:rsidR="006938F8" w:rsidRPr="006938F8" w:rsidRDefault="006938F8" w:rsidP="006938F8">
                            <w:pPr>
                              <w:pStyle w:val="ListParagraph"/>
                              <w:numPr>
                                <w:ilvl w:val="0"/>
                                <w:numId w:val="16"/>
                              </w:numPr>
                              <w:autoSpaceDE w:val="0"/>
                              <w:autoSpaceDN w:val="0"/>
                              <w:adjustRightInd w:val="0"/>
                              <w:snapToGrid w:val="0"/>
                              <w:spacing w:after="60"/>
                              <w:jc w:val="both"/>
                              <w:rPr>
                                <w:sz w:val="20"/>
                                <w:szCs w:val="20"/>
                                <w:lang w:eastAsia="zh-CN"/>
                              </w:rPr>
                            </w:pPr>
                            <w:r w:rsidRPr="006938F8">
                              <w:rPr>
                                <w:sz w:val="20"/>
                                <w:szCs w:val="20"/>
                                <w:lang w:eastAsia="zh-CN"/>
                              </w:rPr>
                              <w:t>From RAN1 perspective, the following options can be considered for the association between the SSBs and the CG resources (including transmission occasions and DMRS) per CG configuration for CG-SDT.</w:t>
                            </w:r>
                          </w:p>
                          <w:p w14:paraId="1D7DD738" w14:textId="77777777" w:rsidR="006938F8" w:rsidRPr="006938F8" w:rsidRDefault="006938F8" w:rsidP="006938F8">
                            <w:pPr>
                              <w:pStyle w:val="ListParagraph"/>
                              <w:numPr>
                                <w:ilvl w:val="1"/>
                                <w:numId w:val="16"/>
                              </w:numPr>
                              <w:autoSpaceDE w:val="0"/>
                              <w:autoSpaceDN w:val="0"/>
                              <w:adjustRightInd w:val="0"/>
                              <w:snapToGrid w:val="0"/>
                              <w:spacing w:after="60"/>
                              <w:jc w:val="both"/>
                              <w:rPr>
                                <w:sz w:val="20"/>
                                <w:szCs w:val="20"/>
                                <w:lang w:eastAsia="zh-CN"/>
                              </w:rPr>
                            </w:pPr>
                            <w:r w:rsidRPr="006938F8">
                              <w:rPr>
                                <w:sz w:val="20"/>
                                <w:szCs w:val="20"/>
                                <w:lang w:eastAsia="zh-CN"/>
                              </w:rPr>
                              <w:t xml:space="preserve">Opt. 1: Define the SSB-to-CG-PUSCH mapping rule </w:t>
                            </w:r>
                          </w:p>
                          <w:p w14:paraId="7FB6427A" w14:textId="77777777" w:rsidR="006938F8" w:rsidRPr="006938F8" w:rsidRDefault="006938F8" w:rsidP="006938F8">
                            <w:pPr>
                              <w:pStyle w:val="ListParagraph"/>
                              <w:numPr>
                                <w:ilvl w:val="2"/>
                                <w:numId w:val="16"/>
                              </w:numPr>
                              <w:autoSpaceDE w:val="0"/>
                              <w:autoSpaceDN w:val="0"/>
                              <w:adjustRightInd w:val="0"/>
                              <w:snapToGrid w:val="0"/>
                              <w:spacing w:after="60"/>
                              <w:jc w:val="both"/>
                              <w:rPr>
                                <w:sz w:val="20"/>
                                <w:szCs w:val="20"/>
                                <w:lang w:eastAsia="zh-CN"/>
                              </w:rPr>
                            </w:pPr>
                            <w:r w:rsidRPr="006938F8">
                              <w:rPr>
                                <w:sz w:val="20"/>
                                <w:szCs w:val="20"/>
                                <w:lang w:eastAsia="zh-CN"/>
                              </w:rPr>
                              <w:t>Reuse the SSB-to-RO mapping as the baseline</w:t>
                            </w:r>
                          </w:p>
                          <w:p w14:paraId="0E2138EF" w14:textId="77777777" w:rsidR="006938F8" w:rsidRPr="006938F8" w:rsidRDefault="006938F8" w:rsidP="006938F8">
                            <w:pPr>
                              <w:pStyle w:val="ListParagraph"/>
                              <w:numPr>
                                <w:ilvl w:val="2"/>
                                <w:numId w:val="16"/>
                              </w:numPr>
                              <w:autoSpaceDE w:val="0"/>
                              <w:autoSpaceDN w:val="0"/>
                              <w:adjustRightInd w:val="0"/>
                              <w:snapToGrid w:val="0"/>
                              <w:spacing w:after="60"/>
                              <w:jc w:val="both"/>
                              <w:rPr>
                                <w:sz w:val="20"/>
                                <w:szCs w:val="20"/>
                                <w:lang w:eastAsia="zh-CN"/>
                              </w:rPr>
                            </w:pPr>
                            <w:r w:rsidRPr="006938F8">
                              <w:rPr>
                                <w:sz w:val="20"/>
                                <w:szCs w:val="20"/>
                                <w:lang w:eastAsia="zh-CN"/>
                              </w:rPr>
                              <w:t>FFS the potential RAN1 impact, e.g. mapping ratio and association period</w:t>
                            </w:r>
                          </w:p>
                          <w:p w14:paraId="2B91F0FB" w14:textId="77777777" w:rsidR="006938F8" w:rsidRPr="006938F8" w:rsidRDefault="006938F8" w:rsidP="006938F8">
                            <w:pPr>
                              <w:pStyle w:val="ListParagraph"/>
                              <w:numPr>
                                <w:ilvl w:val="1"/>
                                <w:numId w:val="16"/>
                              </w:numPr>
                              <w:autoSpaceDE w:val="0"/>
                              <w:autoSpaceDN w:val="0"/>
                              <w:adjustRightInd w:val="0"/>
                              <w:snapToGrid w:val="0"/>
                              <w:spacing w:after="60"/>
                              <w:jc w:val="both"/>
                              <w:rPr>
                                <w:sz w:val="20"/>
                                <w:szCs w:val="20"/>
                                <w:lang w:eastAsia="zh-CN"/>
                              </w:rPr>
                            </w:pPr>
                            <w:r w:rsidRPr="006938F8">
                              <w:rPr>
                                <w:sz w:val="20"/>
                                <w:szCs w:val="20"/>
                                <w:lang w:eastAsia="zh-CN"/>
                              </w:rPr>
                              <w:t>Opt. 2: CG resources per CG configuration are associated with a set of SSB(s) by explicit signalling.</w:t>
                            </w:r>
                          </w:p>
                          <w:p w14:paraId="18D6A3F4" w14:textId="77777777" w:rsidR="006938F8" w:rsidRPr="006938F8" w:rsidRDefault="006938F8" w:rsidP="006938F8">
                            <w:pPr>
                              <w:pStyle w:val="ListParagraph"/>
                              <w:numPr>
                                <w:ilvl w:val="2"/>
                                <w:numId w:val="16"/>
                              </w:numPr>
                              <w:autoSpaceDE w:val="0"/>
                              <w:autoSpaceDN w:val="0"/>
                              <w:adjustRightInd w:val="0"/>
                              <w:snapToGrid w:val="0"/>
                              <w:spacing w:after="60"/>
                              <w:jc w:val="both"/>
                              <w:rPr>
                                <w:sz w:val="20"/>
                                <w:szCs w:val="20"/>
                                <w:lang w:eastAsia="zh-CN"/>
                              </w:rPr>
                            </w:pPr>
                            <w:r w:rsidRPr="006938F8">
                              <w:rPr>
                                <w:sz w:val="20"/>
                                <w:szCs w:val="20"/>
                                <w:lang w:eastAsia="zh-CN"/>
                              </w:rPr>
                              <w:t>FFS the potential RAN1 impact</w:t>
                            </w:r>
                          </w:p>
                          <w:p w14:paraId="7D5C8827" w14:textId="77777777" w:rsidR="006938F8" w:rsidRPr="006938F8" w:rsidRDefault="006938F8" w:rsidP="006938F8">
                            <w:pPr>
                              <w:pStyle w:val="ListParagraph"/>
                              <w:numPr>
                                <w:ilvl w:val="1"/>
                                <w:numId w:val="16"/>
                              </w:numPr>
                              <w:autoSpaceDE w:val="0"/>
                              <w:autoSpaceDN w:val="0"/>
                              <w:adjustRightInd w:val="0"/>
                              <w:snapToGrid w:val="0"/>
                              <w:spacing w:after="60"/>
                              <w:jc w:val="both"/>
                              <w:rPr>
                                <w:sz w:val="20"/>
                                <w:szCs w:val="20"/>
                                <w:lang w:eastAsia="zh-CN"/>
                              </w:rPr>
                            </w:pPr>
                            <w:r w:rsidRPr="006938F8">
                              <w:rPr>
                                <w:sz w:val="20"/>
                                <w:szCs w:val="20"/>
                                <w:lang w:eastAsia="zh-CN"/>
                              </w:rPr>
                              <w:t>Other solutions are not precluded</w:t>
                            </w:r>
                          </w:p>
                          <w:p w14:paraId="61E02911" w14:textId="77777777" w:rsidR="006938F8" w:rsidRPr="006938F8" w:rsidRDefault="006938F8" w:rsidP="006938F8">
                            <w:pPr>
                              <w:pStyle w:val="ListParagraph"/>
                              <w:numPr>
                                <w:ilvl w:val="0"/>
                                <w:numId w:val="17"/>
                              </w:numPr>
                              <w:autoSpaceDE w:val="0"/>
                              <w:autoSpaceDN w:val="0"/>
                              <w:adjustRightInd w:val="0"/>
                              <w:snapToGrid w:val="0"/>
                              <w:spacing w:after="60"/>
                              <w:jc w:val="both"/>
                              <w:rPr>
                                <w:color w:val="000000"/>
                                <w:sz w:val="20"/>
                                <w:szCs w:val="20"/>
                              </w:rPr>
                            </w:pPr>
                            <w:r w:rsidRPr="006938F8">
                              <w:rPr>
                                <w:sz w:val="20"/>
                                <w:szCs w:val="20"/>
                                <w:lang w:eastAsia="zh-CN"/>
                              </w:rPr>
                              <w:t>FFS whether repetition is supported for CG-SDT or not, and if supported how to handle the mapping between the SSBs and repetitions</w:t>
                            </w:r>
                          </w:p>
                          <w:p w14:paraId="6F945667" w14:textId="77777777" w:rsidR="006938F8" w:rsidRPr="006938F8" w:rsidRDefault="006938F8" w:rsidP="006938F8">
                            <w:pPr>
                              <w:pStyle w:val="ListParagraph"/>
                              <w:numPr>
                                <w:ilvl w:val="0"/>
                                <w:numId w:val="17"/>
                              </w:numPr>
                              <w:autoSpaceDE w:val="0"/>
                              <w:autoSpaceDN w:val="0"/>
                              <w:adjustRightInd w:val="0"/>
                              <w:snapToGrid w:val="0"/>
                              <w:spacing w:after="60"/>
                              <w:jc w:val="both"/>
                              <w:rPr>
                                <w:color w:val="000000"/>
                                <w:sz w:val="20"/>
                                <w:szCs w:val="20"/>
                              </w:rPr>
                            </w:pPr>
                            <w:r w:rsidRPr="006938F8">
                              <w:rPr>
                                <w:sz w:val="20"/>
                                <w:szCs w:val="20"/>
                                <w:lang w:eastAsia="zh-CN"/>
                              </w:rPr>
                              <w:t>FFS TA validation and PUSCH validation for CG-SDT.</w:t>
                            </w:r>
                          </w:p>
                        </w:txbxContent>
                      </wps:txbx>
                      <wps:bodyPr rot="0" vert="horz" wrap="square" lIns="91440" tIns="45720" rIns="91440" bIns="45720" anchor="t" anchorCtr="0">
                        <a:spAutoFit/>
                      </wps:bodyPr>
                    </wps:wsp>
                  </a:graphicData>
                </a:graphic>
              </wp:inline>
            </w:drawing>
          </mc:Choice>
          <mc:Fallback>
            <w:pict>
              <v:shape w14:anchorId="584F313D" id="_x0000_s1027" type="#_x0000_t202" style="width:481.95pt;height:16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">
                <v:textbox style="mso-fit-shape-to-text:t">
                  <w:txbxContent>
                    <w:p w14:paraId="4AEF7B3D" w14:textId="77777777" w:rsidR="006938F8" w:rsidRPr="006938F8" w:rsidRDefault="006938F8" w:rsidP="006938F8">
                      <w:pPr>
                        <w:pStyle w:val="ListParagraph"/>
                        <w:numPr>
                          <w:ilvl w:val="0"/>
                          <w:numId w:val="15"/>
                        </w:numPr>
                        <w:autoSpaceDE w:val="0"/>
                        <w:autoSpaceDN w:val="0"/>
                        <w:adjustRightInd w:val="0"/>
                        <w:snapToGrid w:val="0"/>
                        <w:spacing w:after="60"/>
                        <w:jc w:val="both"/>
                        <w:rPr>
                          <w:sz w:val="20"/>
                          <w:szCs w:val="20"/>
                        </w:rPr>
                      </w:pPr>
                      <w:r w:rsidRPr="006938F8">
                        <w:rPr>
                          <w:sz w:val="20"/>
                          <w:szCs w:val="20"/>
                        </w:rPr>
                        <w:t>One or multiple SSBs can be associated with each CG configuration for CG-SDT.</w:t>
                      </w:r>
                    </w:p>
                    <w:p w14:paraId="6057A5BB" w14:textId="77777777" w:rsidR="006938F8" w:rsidRPr="006938F8" w:rsidRDefault="006938F8" w:rsidP="006938F8">
                      <w:pPr>
                        <w:pStyle w:val="ListParagraph"/>
                        <w:numPr>
                          <w:ilvl w:val="0"/>
                          <w:numId w:val="16"/>
                        </w:numPr>
                        <w:autoSpaceDE w:val="0"/>
                        <w:autoSpaceDN w:val="0"/>
                        <w:adjustRightInd w:val="0"/>
                        <w:snapToGrid w:val="0"/>
                        <w:spacing w:after="60"/>
                        <w:jc w:val="both"/>
                        <w:rPr>
                          <w:sz w:val="20"/>
                          <w:szCs w:val="20"/>
                          <w:lang w:eastAsia="zh-CN"/>
                        </w:rPr>
                      </w:pPr>
                      <w:r w:rsidRPr="006938F8">
                        <w:rPr>
                          <w:sz w:val="20"/>
                          <w:szCs w:val="20"/>
                          <w:lang w:eastAsia="zh-CN"/>
                        </w:rPr>
                        <w:t>From RAN1 perspective, the following options can be considered for the association between the SSBs and the CG resources (including transmission occasions and DMRS) per CG configuration for CG-SDT.</w:t>
                      </w:r>
                    </w:p>
                    <w:p w14:paraId="1D7DD738" w14:textId="77777777" w:rsidR="006938F8" w:rsidRPr="006938F8" w:rsidRDefault="006938F8" w:rsidP="006938F8">
                      <w:pPr>
                        <w:pStyle w:val="ListParagraph"/>
                        <w:numPr>
                          <w:ilvl w:val="1"/>
                          <w:numId w:val="16"/>
                        </w:numPr>
                        <w:autoSpaceDE w:val="0"/>
                        <w:autoSpaceDN w:val="0"/>
                        <w:adjustRightInd w:val="0"/>
                        <w:snapToGrid w:val="0"/>
                        <w:spacing w:after="60"/>
                        <w:jc w:val="both"/>
                        <w:rPr>
                          <w:sz w:val="20"/>
                          <w:szCs w:val="20"/>
                          <w:lang w:eastAsia="zh-CN"/>
                        </w:rPr>
                      </w:pPr>
                      <w:r w:rsidRPr="006938F8">
                        <w:rPr>
                          <w:sz w:val="20"/>
                          <w:szCs w:val="20"/>
                          <w:lang w:eastAsia="zh-CN"/>
                        </w:rPr>
                        <w:t xml:space="preserve">Opt. 1: Define the SSB-to-CG-PUSCH mapping rule </w:t>
                      </w:r>
                    </w:p>
                    <w:p w14:paraId="7FB6427A" w14:textId="77777777" w:rsidR="006938F8" w:rsidRPr="006938F8" w:rsidRDefault="006938F8" w:rsidP="006938F8">
                      <w:pPr>
                        <w:pStyle w:val="ListParagraph"/>
                        <w:numPr>
                          <w:ilvl w:val="2"/>
                          <w:numId w:val="16"/>
                        </w:numPr>
                        <w:autoSpaceDE w:val="0"/>
                        <w:autoSpaceDN w:val="0"/>
                        <w:adjustRightInd w:val="0"/>
                        <w:snapToGrid w:val="0"/>
                        <w:spacing w:after="60"/>
                        <w:jc w:val="both"/>
                        <w:rPr>
                          <w:sz w:val="20"/>
                          <w:szCs w:val="20"/>
                          <w:lang w:eastAsia="zh-CN"/>
                        </w:rPr>
                      </w:pPr>
                      <w:r w:rsidRPr="006938F8">
                        <w:rPr>
                          <w:sz w:val="20"/>
                          <w:szCs w:val="20"/>
                          <w:lang w:eastAsia="zh-CN"/>
                        </w:rPr>
                        <w:t>Reuse the SSB-to-RO mapping as the baseline</w:t>
                      </w:r>
                    </w:p>
                    <w:p w14:paraId="0E2138EF" w14:textId="77777777" w:rsidR="006938F8" w:rsidRPr="006938F8" w:rsidRDefault="006938F8" w:rsidP="006938F8">
                      <w:pPr>
                        <w:pStyle w:val="ListParagraph"/>
                        <w:numPr>
                          <w:ilvl w:val="2"/>
                          <w:numId w:val="16"/>
                        </w:numPr>
                        <w:autoSpaceDE w:val="0"/>
                        <w:autoSpaceDN w:val="0"/>
                        <w:adjustRightInd w:val="0"/>
                        <w:snapToGrid w:val="0"/>
                        <w:spacing w:after="60"/>
                        <w:jc w:val="both"/>
                        <w:rPr>
                          <w:sz w:val="20"/>
                          <w:szCs w:val="20"/>
                          <w:lang w:eastAsia="zh-CN"/>
                        </w:rPr>
                      </w:pPr>
                      <w:r w:rsidRPr="006938F8">
                        <w:rPr>
                          <w:sz w:val="20"/>
                          <w:szCs w:val="20"/>
                          <w:lang w:eastAsia="zh-CN"/>
                        </w:rPr>
                        <w:t>FFS the potential RAN1 impact, e.g. mapping ratio and association period</w:t>
                      </w:r>
                    </w:p>
                    <w:p w14:paraId="2B91F0FB" w14:textId="77777777" w:rsidR="006938F8" w:rsidRPr="006938F8" w:rsidRDefault="006938F8" w:rsidP="006938F8">
                      <w:pPr>
                        <w:pStyle w:val="ListParagraph"/>
                        <w:numPr>
                          <w:ilvl w:val="1"/>
                          <w:numId w:val="16"/>
                        </w:numPr>
                        <w:autoSpaceDE w:val="0"/>
                        <w:autoSpaceDN w:val="0"/>
                        <w:adjustRightInd w:val="0"/>
                        <w:snapToGrid w:val="0"/>
                        <w:spacing w:after="60"/>
                        <w:jc w:val="both"/>
                        <w:rPr>
                          <w:sz w:val="20"/>
                          <w:szCs w:val="20"/>
                          <w:lang w:eastAsia="zh-CN"/>
                        </w:rPr>
                      </w:pPr>
                      <w:r w:rsidRPr="006938F8">
                        <w:rPr>
                          <w:sz w:val="20"/>
                          <w:szCs w:val="20"/>
                          <w:lang w:eastAsia="zh-CN"/>
                        </w:rPr>
                        <w:t>Opt. 2: CG resources per CG configuration are associated with a set of SSB(s) by explicit signalling.</w:t>
                      </w:r>
                    </w:p>
                    <w:p w14:paraId="18D6A3F4" w14:textId="77777777" w:rsidR="006938F8" w:rsidRPr="006938F8" w:rsidRDefault="006938F8" w:rsidP="006938F8">
                      <w:pPr>
                        <w:pStyle w:val="ListParagraph"/>
                        <w:numPr>
                          <w:ilvl w:val="2"/>
                          <w:numId w:val="16"/>
                        </w:numPr>
                        <w:autoSpaceDE w:val="0"/>
                        <w:autoSpaceDN w:val="0"/>
                        <w:adjustRightInd w:val="0"/>
                        <w:snapToGrid w:val="0"/>
                        <w:spacing w:after="60"/>
                        <w:jc w:val="both"/>
                        <w:rPr>
                          <w:sz w:val="20"/>
                          <w:szCs w:val="20"/>
                          <w:lang w:eastAsia="zh-CN"/>
                        </w:rPr>
                      </w:pPr>
                      <w:r w:rsidRPr="006938F8">
                        <w:rPr>
                          <w:sz w:val="20"/>
                          <w:szCs w:val="20"/>
                          <w:lang w:eastAsia="zh-CN"/>
                        </w:rPr>
                        <w:t>FFS the potential RAN1 impact</w:t>
                      </w:r>
                    </w:p>
                    <w:p w14:paraId="7D5C8827" w14:textId="77777777" w:rsidR="006938F8" w:rsidRPr="006938F8" w:rsidRDefault="006938F8" w:rsidP="006938F8">
                      <w:pPr>
                        <w:pStyle w:val="ListParagraph"/>
                        <w:numPr>
                          <w:ilvl w:val="1"/>
                          <w:numId w:val="16"/>
                        </w:numPr>
                        <w:autoSpaceDE w:val="0"/>
                        <w:autoSpaceDN w:val="0"/>
                        <w:adjustRightInd w:val="0"/>
                        <w:snapToGrid w:val="0"/>
                        <w:spacing w:after="60"/>
                        <w:jc w:val="both"/>
                        <w:rPr>
                          <w:sz w:val="20"/>
                          <w:szCs w:val="20"/>
                          <w:lang w:eastAsia="zh-CN"/>
                        </w:rPr>
                      </w:pPr>
                      <w:r w:rsidRPr="006938F8">
                        <w:rPr>
                          <w:sz w:val="20"/>
                          <w:szCs w:val="20"/>
                          <w:lang w:eastAsia="zh-CN"/>
                        </w:rPr>
                        <w:t>Other solutions are not precluded</w:t>
                      </w:r>
                    </w:p>
                    <w:p w14:paraId="61E02911" w14:textId="77777777" w:rsidR="006938F8" w:rsidRPr="006938F8" w:rsidRDefault="006938F8" w:rsidP="006938F8">
                      <w:pPr>
                        <w:pStyle w:val="ListParagraph"/>
                        <w:numPr>
                          <w:ilvl w:val="0"/>
                          <w:numId w:val="17"/>
                        </w:numPr>
                        <w:autoSpaceDE w:val="0"/>
                        <w:autoSpaceDN w:val="0"/>
                        <w:adjustRightInd w:val="0"/>
                        <w:snapToGrid w:val="0"/>
                        <w:spacing w:after="60"/>
                        <w:jc w:val="both"/>
                        <w:rPr>
                          <w:color w:val="000000"/>
                          <w:sz w:val="20"/>
                          <w:szCs w:val="20"/>
                        </w:rPr>
                      </w:pPr>
                      <w:r w:rsidRPr="006938F8">
                        <w:rPr>
                          <w:sz w:val="20"/>
                          <w:szCs w:val="20"/>
                          <w:lang w:eastAsia="zh-CN"/>
                        </w:rPr>
                        <w:t>FFS whether repetition is supported for CG-SDT or not, and if supported how to handle the mapping between the SSBs and repetitions</w:t>
                      </w:r>
                    </w:p>
                    <w:p w14:paraId="6F945667" w14:textId="77777777" w:rsidR="006938F8" w:rsidRPr="006938F8" w:rsidRDefault="006938F8" w:rsidP="006938F8">
                      <w:pPr>
                        <w:pStyle w:val="ListParagraph"/>
                        <w:numPr>
                          <w:ilvl w:val="0"/>
                          <w:numId w:val="17"/>
                        </w:numPr>
                        <w:autoSpaceDE w:val="0"/>
                        <w:autoSpaceDN w:val="0"/>
                        <w:adjustRightInd w:val="0"/>
                        <w:snapToGrid w:val="0"/>
                        <w:spacing w:after="60"/>
                        <w:jc w:val="both"/>
                        <w:rPr>
                          <w:color w:val="000000"/>
                          <w:sz w:val="20"/>
                          <w:szCs w:val="20"/>
                        </w:rPr>
                      </w:pPr>
                      <w:r w:rsidRPr="006938F8">
                        <w:rPr>
                          <w:sz w:val="20"/>
                          <w:szCs w:val="20"/>
                          <w:lang w:eastAsia="zh-CN"/>
                        </w:rPr>
                        <w:t>FFS TA validation and PUSCH validation for CG-SDT.</w:t>
                      </w:r>
                    </w:p>
                  </w:txbxContent>
                </v:textbox>
                <w10:anchorlock/>
              </v:shape>
            </w:pict>
          </mc:Fallback>
        </mc:AlternateContent>
      </w:r>
    </w:p>
    <w:p w14:paraId="560B9657" w14:textId="78A749C8" w:rsidR="0039135A" w:rsidRDefault="0025389B" w:rsidP="006938F8">
      <w:pPr>
        <w:spacing w:before="120"/>
        <w:rPr>
          <w:rFonts w:eastAsia="MS Mincho"/>
          <w:sz w:val="20"/>
          <w:szCs w:val="20"/>
          <w:lang w:val="en-US" w:eastAsia="ja-JP"/>
        </w:rPr>
      </w:pPr>
      <w:r w:rsidRPr="00FB6A81">
        <w:rPr>
          <w:rFonts w:eastAsia="MS Mincho"/>
          <w:sz w:val="20"/>
          <w:szCs w:val="20"/>
          <w:lang w:eastAsia="ja-JP"/>
        </w:rPr>
        <w:t xml:space="preserve">In this contribution, we </w:t>
      </w:r>
      <w:r>
        <w:rPr>
          <w:rFonts w:eastAsia="MS Mincho"/>
          <w:sz w:val="20"/>
          <w:szCs w:val="20"/>
          <w:lang w:eastAsia="ja-JP"/>
        </w:rPr>
        <w:t>discuss</w:t>
      </w:r>
      <w:r w:rsidR="006938F8">
        <w:rPr>
          <w:rFonts w:eastAsia="MS Mincho"/>
          <w:sz w:val="20"/>
          <w:szCs w:val="20"/>
          <w:lang w:val="en-US" w:eastAsia="ja-JP"/>
        </w:rPr>
        <w:t xml:space="preserve"> the SDT remaining issues from </w:t>
      </w:r>
      <w:r w:rsidR="0039135A">
        <w:rPr>
          <w:rFonts w:eastAsia="MS Mincho"/>
          <w:sz w:val="20"/>
          <w:szCs w:val="20"/>
          <w:lang w:val="en-US" w:eastAsia="ja-JP"/>
        </w:rPr>
        <w:t>the physical layer</w:t>
      </w:r>
      <w:r w:rsidR="006938F8">
        <w:rPr>
          <w:rFonts w:eastAsia="MS Mincho"/>
          <w:sz w:val="20"/>
          <w:szCs w:val="20"/>
          <w:lang w:val="en-US" w:eastAsia="ja-JP"/>
        </w:rPr>
        <w:t xml:space="preserve"> </w:t>
      </w:r>
      <w:r w:rsidR="00D51E0C">
        <w:rPr>
          <w:rFonts w:eastAsia="MS Mincho"/>
          <w:sz w:val="20"/>
          <w:szCs w:val="20"/>
          <w:lang w:val="en-US" w:eastAsia="ja-JP"/>
        </w:rPr>
        <w:t>perspective</w:t>
      </w:r>
      <w:r w:rsidR="0039135A">
        <w:rPr>
          <w:rFonts w:eastAsia="MS Mincho"/>
          <w:sz w:val="20"/>
          <w:szCs w:val="20"/>
          <w:lang w:val="en-US" w:eastAsia="ja-JP"/>
        </w:rPr>
        <w:t>.</w:t>
      </w:r>
    </w:p>
    <w:p w14:paraId="57F74D79" w14:textId="100F5340" w:rsidR="002A3F84" w:rsidRPr="00BF3ED6" w:rsidRDefault="0033104D" w:rsidP="00BF3ED6">
      <w:pPr>
        <w:pStyle w:val="Heading1"/>
        <w:rPr>
          <w:bCs/>
        </w:rPr>
      </w:pPr>
      <w:r>
        <w:rPr>
          <w:rFonts w:cs="Arial"/>
          <w:bCs/>
          <w:lang w:val="en-US" w:eastAsia="zh-CN"/>
        </w:rPr>
        <w:t xml:space="preserve">Discussion </w:t>
      </w:r>
    </w:p>
    <w:p w14:paraId="378CE24C" w14:textId="32D25A39" w:rsidR="00C4239F" w:rsidRDefault="00D51E0C" w:rsidP="001967AD">
      <w:pPr>
        <w:spacing w:before="120" w:after="120"/>
        <w:rPr>
          <w:color w:val="000000"/>
          <w:sz w:val="20"/>
          <w:szCs w:val="20"/>
          <w:lang w:val="en-US"/>
        </w:rPr>
      </w:pPr>
      <w:r>
        <w:rPr>
          <w:color w:val="000000"/>
          <w:sz w:val="20"/>
          <w:szCs w:val="20"/>
          <w:lang w:val="en-US"/>
        </w:rPr>
        <w:t>For CG-SDT, the association between SSB and CG resource is still open.</w:t>
      </w:r>
      <w:r w:rsidR="006E770D">
        <w:rPr>
          <w:color w:val="000000"/>
          <w:sz w:val="20"/>
          <w:szCs w:val="20"/>
          <w:lang w:val="en-US"/>
        </w:rPr>
        <w:t xml:space="preserve"> Two </w:t>
      </w:r>
      <w:r w:rsidR="007D1C1E">
        <w:rPr>
          <w:color w:val="000000"/>
          <w:sz w:val="20"/>
          <w:szCs w:val="20"/>
          <w:lang w:val="en-US"/>
        </w:rPr>
        <w:t xml:space="preserve">options were discussed in the last RAN1 meeting. </w:t>
      </w:r>
    </w:p>
    <w:p w14:paraId="4ADC03AA" w14:textId="224992C6" w:rsidR="00C4239F" w:rsidRPr="00C4239F" w:rsidRDefault="00C4239F" w:rsidP="00C4239F">
      <w:pPr>
        <w:pStyle w:val="ListParagraph"/>
        <w:numPr>
          <w:ilvl w:val="0"/>
          <w:numId w:val="18"/>
        </w:numPr>
        <w:spacing w:before="120" w:after="120"/>
        <w:rPr>
          <w:color w:val="000000"/>
          <w:sz w:val="20"/>
          <w:szCs w:val="20"/>
          <w:lang w:val="en-US"/>
        </w:rPr>
      </w:pPr>
      <w:r>
        <w:rPr>
          <w:color w:val="000000"/>
          <w:sz w:val="20"/>
          <w:szCs w:val="20"/>
          <w:lang w:val="en-US"/>
        </w:rPr>
        <w:t>Option 1: Define the SSB-to-CG PUSCH mapping rule</w:t>
      </w:r>
    </w:p>
    <w:p w14:paraId="0324D572" w14:textId="06BC9354" w:rsidR="001967AD" w:rsidRDefault="00AD1B33" w:rsidP="00C4239F">
      <w:pPr>
        <w:spacing w:before="120" w:after="120"/>
        <w:ind w:left="288"/>
        <w:rPr>
          <w:color w:val="000000"/>
          <w:sz w:val="20"/>
          <w:szCs w:val="20"/>
          <w:lang w:val="en-US"/>
        </w:rPr>
      </w:pPr>
      <w:r>
        <w:rPr>
          <w:color w:val="000000"/>
          <w:sz w:val="20"/>
          <w:szCs w:val="20"/>
          <w:lang w:val="en-US"/>
        </w:rPr>
        <w:t xml:space="preserve">With this option, the association between SSB and CG-PUSCH resource is implicitly derived. </w:t>
      </w:r>
      <w:r w:rsidR="00BA7B94">
        <w:rPr>
          <w:color w:val="000000"/>
          <w:sz w:val="20"/>
          <w:szCs w:val="20"/>
          <w:lang w:val="en-US"/>
        </w:rPr>
        <w:t>Before discussing</w:t>
      </w:r>
      <w:r w:rsidR="00584D2B">
        <w:rPr>
          <w:color w:val="000000"/>
          <w:sz w:val="20"/>
          <w:szCs w:val="20"/>
          <w:lang w:val="en-US"/>
        </w:rPr>
        <w:t xml:space="preserve"> </w:t>
      </w:r>
      <w:r>
        <w:rPr>
          <w:color w:val="000000"/>
          <w:sz w:val="20"/>
          <w:szCs w:val="20"/>
          <w:lang w:val="en-US"/>
        </w:rPr>
        <w:t>this</w:t>
      </w:r>
      <w:r w:rsidR="00584D2B">
        <w:rPr>
          <w:color w:val="000000"/>
          <w:sz w:val="20"/>
          <w:szCs w:val="20"/>
          <w:lang w:val="en-US"/>
        </w:rPr>
        <w:t xml:space="preserve"> option, the CG resource for CG-SDT transmissio</w:t>
      </w:r>
      <w:r w:rsidR="00BA7B94">
        <w:rPr>
          <w:color w:val="000000"/>
          <w:sz w:val="20"/>
          <w:szCs w:val="20"/>
          <w:lang w:val="en-US"/>
        </w:rPr>
        <w:t>n need to be clarified first.</w:t>
      </w:r>
      <w:r w:rsidR="001967AD">
        <w:rPr>
          <w:color w:val="000000"/>
          <w:sz w:val="20"/>
          <w:szCs w:val="20"/>
          <w:lang w:val="en-US"/>
        </w:rPr>
        <w:t xml:space="preserve"> According to current specification</w:t>
      </w:r>
      <w:r w:rsidR="00721B92">
        <w:rPr>
          <w:color w:val="000000"/>
          <w:sz w:val="20"/>
          <w:szCs w:val="20"/>
          <w:lang w:val="en-US"/>
        </w:rPr>
        <w:t>,</w:t>
      </w:r>
      <w:r w:rsidR="000D6427">
        <w:rPr>
          <w:color w:val="000000"/>
          <w:sz w:val="20"/>
          <w:szCs w:val="20"/>
          <w:lang w:val="en-US"/>
        </w:rPr>
        <w:t xml:space="preserve"> </w:t>
      </w:r>
      <w:r w:rsidR="001967AD">
        <w:rPr>
          <w:color w:val="000000"/>
          <w:sz w:val="20"/>
          <w:szCs w:val="20"/>
          <w:lang w:val="en-US"/>
        </w:rPr>
        <w:t>one CG configuration would configure only one physical layer resource for PUSCH transmission within one periodicity, which includes the</w:t>
      </w:r>
      <w:r w:rsidR="007E130B">
        <w:rPr>
          <w:color w:val="000000"/>
          <w:sz w:val="20"/>
          <w:szCs w:val="20"/>
          <w:lang w:val="en-US"/>
        </w:rPr>
        <w:t xml:space="preserve"> slot offset,</w:t>
      </w:r>
      <w:r w:rsidR="001967AD">
        <w:rPr>
          <w:color w:val="000000"/>
          <w:sz w:val="20"/>
          <w:szCs w:val="20"/>
          <w:lang w:val="en-US"/>
        </w:rPr>
        <w:t xml:space="preserve"> PRB numbers, PRB location, start symbol and length for PUSCH transmission</w:t>
      </w:r>
      <w:r>
        <w:rPr>
          <w:color w:val="000000"/>
          <w:sz w:val="20"/>
          <w:szCs w:val="20"/>
          <w:lang w:val="en-US"/>
        </w:rPr>
        <w:t>, etc</w:t>
      </w:r>
      <w:r w:rsidR="001967AD">
        <w:rPr>
          <w:color w:val="000000"/>
          <w:sz w:val="20"/>
          <w:szCs w:val="20"/>
          <w:lang w:val="en-US"/>
        </w:rPr>
        <w:t xml:space="preserve">. </w:t>
      </w:r>
      <w:r>
        <w:rPr>
          <w:color w:val="000000"/>
          <w:sz w:val="20"/>
          <w:szCs w:val="20"/>
          <w:lang w:val="en-US"/>
        </w:rPr>
        <w:lastRenderedPageBreak/>
        <w:t>F</w:t>
      </w:r>
      <w:r w:rsidR="001967AD">
        <w:rPr>
          <w:color w:val="000000"/>
          <w:sz w:val="20"/>
          <w:szCs w:val="20"/>
          <w:lang w:val="en-US"/>
        </w:rPr>
        <w:t>or</w:t>
      </w:r>
      <w:r>
        <w:rPr>
          <w:color w:val="000000"/>
          <w:sz w:val="20"/>
          <w:szCs w:val="20"/>
          <w:lang w:val="en-US"/>
        </w:rPr>
        <w:t xml:space="preserve"> CG-</w:t>
      </w:r>
      <w:r w:rsidR="001967AD">
        <w:rPr>
          <w:color w:val="000000"/>
          <w:sz w:val="20"/>
          <w:szCs w:val="20"/>
          <w:lang w:val="en-US"/>
        </w:rPr>
        <w:t xml:space="preserve">SDT, each SSB could </w:t>
      </w:r>
      <w:r w:rsidR="009005EA">
        <w:rPr>
          <w:color w:val="000000"/>
          <w:sz w:val="20"/>
          <w:szCs w:val="20"/>
          <w:lang w:val="en-US"/>
        </w:rPr>
        <w:t>associate with</w:t>
      </w:r>
      <w:r w:rsidR="001967AD">
        <w:rPr>
          <w:color w:val="000000"/>
          <w:sz w:val="20"/>
          <w:szCs w:val="20"/>
          <w:lang w:val="en-US"/>
        </w:rPr>
        <w:t xml:space="preserve"> a dedicated CG-SDT resource</w:t>
      </w:r>
      <w:r w:rsidR="00CB1A80">
        <w:rPr>
          <w:color w:val="000000"/>
          <w:sz w:val="20"/>
          <w:szCs w:val="20"/>
          <w:lang w:val="en-US"/>
        </w:rPr>
        <w:t>.</w:t>
      </w:r>
      <w:r w:rsidR="001967AD">
        <w:rPr>
          <w:color w:val="000000"/>
          <w:sz w:val="20"/>
          <w:szCs w:val="20"/>
          <w:lang w:val="en-US"/>
        </w:rPr>
        <w:t xml:space="preserve"> Thus, the CG-SDT configuration could extend to include more CG-SDT resources</w:t>
      </w:r>
      <w:r w:rsidR="009005EA">
        <w:rPr>
          <w:color w:val="000000"/>
          <w:sz w:val="20"/>
          <w:szCs w:val="20"/>
          <w:lang w:val="en-US"/>
        </w:rPr>
        <w:t xml:space="preserve"> on top of CG configuration</w:t>
      </w:r>
      <w:r w:rsidR="001967AD">
        <w:rPr>
          <w:color w:val="000000"/>
          <w:sz w:val="20"/>
          <w:szCs w:val="20"/>
          <w:lang w:val="en-US"/>
        </w:rPr>
        <w:t>.</w:t>
      </w:r>
      <w:r w:rsidR="009005EA">
        <w:rPr>
          <w:color w:val="000000"/>
          <w:sz w:val="20"/>
          <w:szCs w:val="20"/>
          <w:lang w:val="en-US"/>
        </w:rPr>
        <w:t xml:space="preserve"> Otherwise, it would require several CG-SDT configurations to associated with multiple SSBs.</w:t>
      </w:r>
      <w:r w:rsidR="001967AD">
        <w:rPr>
          <w:color w:val="000000"/>
          <w:sz w:val="20"/>
          <w:szCs w:val="20"/>
          <w:lang w:val="en-US"/>
        </w:rPr>
        <w:t xml:space="preserve"> From this </w:t>
      </w:r>
      <w:r w:rsidR="007E130B">
        <w:rPr>
          <w:color w:val="000000"/>
          <w:sz w:val="20"/>
          <w:szCs w:val="20"/>
          <w:lang w:val="en-US"/>
        </w:rPr>
        <w:t>point</w:t>
      </w:r>
      <w:r w:rsidR="001967AD">
        <w:rPr>
          <w:color w:val="000000"/>
          <w:sz w:val="20"/>
          <w:szCs w:val="20"/>
          <w:lang w:val="en-US"/>
        </w:rPr>
        <w:t xml:space="preserve">, the similar definition of PUSCH resource unit (PRU) defined in 2-step RACH could be </w:t>
      </w:r>
      <w:r w:rsidR="007E130B">
        <w:rPr>
          <w:color w:val="000000"/>
          <w:sz w:val="20"/>
          <w:szCs w:val="20"/>
          <w:lang w:val="en-US"/>
        </w:rPr>
        <w:t>reused</w:t>
      </w:r>
      <w:r w:rsidR="001967AD">
        <w:rPr>
          <w:color w:val="000000"/>
          <w:sz w:val="20"/>
          <w:szCs w:val="20"/>
          <w:lang w:val="en-US"/>
        </w:rPr>
        <w:t xml:space="preserve"> by CG-SDT</w:t>
      </w:r>
      <w:r w:rsidR="009005EA">
        <w:rPr>
          <w:color w:val="000000"/>
          <w:sz w:val="20"/>
          <w:szCs w:val="20"/>
          <w:lang w:val="en-US"/>
        </w:rPr>
        <w:t>.</w:t>
      </w:r>
      <w:r w:rsidR="004739BC">
        <w:rPr>
          <w:color w:val="000000"/>
          <w:sz w:val="20"/>
          <w:szCs w:val="20"/>
          <w:lang w:val="en-US"/>
        </w:rPr>
        <w:t xml:space="preserve"> More specifically, one CG-SDT configuration could include multiple CG-SDT PUSCH occasion</w:t>
      </w:r>
      <w:r>
        <w:rPr>
          <w:color w:val="000000"/>
          <w:sz w:val="20"/>
          <w:szCs w:val="20"/>
          <w:lang w:val="en-US"/>
        </w:rPr>
        <w:t>s</w:t>
      </w:r>
      <w:r w:rsidR="004739BC">
        <w:rPr>
          <w:color w:val="000000"/>
          <w:sz w:val="20"/>
          <w:szCs w:val="20"/>
          <w:lang w:val="en-US"/>
        </w:rPr>
        <w:t>, i.e.,</w:t>
      </w:r>
      <w:r w:rsidR="006D427B">
        <w:rPr>
          <w:color w:val="000000"/>
          <w:sz w:val="20"/>
          <w:szCs w:val="20"/>
          <w:lang w:val="en-US"/>
        </w:rPr>
        <w:t xml:space="preserve"> multiple CG-SDT PUSCH occasions are</w:t>
      </w:r>
      <w:r w:rsidR="004739BC">
        <w:rPr>
          <w:color w:val="000000"/>
          <w:sz w:val="20"/>
          <w:szCs w:val="20"/>
          <w:lang w:val="en-US"/>
        </w:rPr>
        <w:t xml:space="preserve"> </w:t>
      </w:r>
      <w:proofErr w:type="spellStart"/>
      <w:r w:rsidR="004739BC">
        <w:rPr>
          <w:color w:val="000000"/>
          <w:sz w:val="20"/>
          <w:szCs w:val="20"/>
          <w:lang w:val="en-US"/>
        </w:rPr>
        <w:t>FDMed</w:t>
      </w:r>
      <w:proofErr w:type="spellEnd"/>
      <w:r w:rsidR="004739BC">
        <w:rPr>
          <w:color w:val="000000"/>
          <w:sz w:val="20"/>
          <w:szCs w:val="20"/>
          <w:lang w:val="en-US"/>
        </w:rPr>
        <w:t xml:space="preserve"> and/or </w:t>
      </w:r>
      <w:proofErr w:type="spellStart"/>
      <w:r w:rsidR="004739BC">
        <w:rPr>
          <w:color w:val="000000"/>
          <w:sz w:val="20"/>
          <w:szCs w:val="20"/>
          <w:lang w:val="en-US"/>
        </w:rPr>
        <w:t>TDMed</w:t>
      </w:r>
      <w:proofErr w:type="spellEnd"/>
      <w:r w:rsidR="004739BC">
        <w:rPr>
          <w:color w:val="000000"/>
          <w:sz w:val="20"/>
          <w:szCs w:val="20"/>
          <w:lang w:val="en-US"/>
        </w:rPr>
        <w:t>, and each CG-SDT PUSCH occasion include multiple CG-SDT PUSCH resource</w:t>
      </w:r>
      <w:r w:rsidR="000D4253">
        <w:rPr>
          <w:color w:val="000000"/>
          <w:sz w:val="20"/>
          <w:szCs w:val="20"/>
          <w:lang w:val="en-US"/>
        </w:rPr>
        <w:t xml:space="preserve"> unit</w:t>
      </w:r>
      <w:r w:rsidR="00F71AB5">
        <w:rPr>
          <w:color w:val="000000"/>
          <w:sz w:val="20"/>
          <w:szCs w:val="20"/>
          <w:lang w:val="en-US"/>
        </w:rPr>
        <w:t xml:space="preserve"> with different DMRS antenna port</w:t>
      </w:r>
      <w:r w:rsidR="006D427B">
        <w:rPr>
          <w:color w:val="000000"/>
          <w:sz w:val="20"/>
          <w:szCs w:val="20"/>
          <w:lang w:val="en-US"/>
        </w:rPr>
        <w:t>/DMRS sequences</w:t>
      </w:r>
      <w:r w:rsidR="004739BC">
        <w:rPr>
          <w:color w:val="000000"/>
          <w:sz w:val="20"/>
          <w:szCs w:val="20"/>
          <w:lang w:val="en-US"/>
        </w:rPr>
        <w:t xml:space="preserve">. </w:t>
      </w:r>
    </w:p>
    <w:p w14:paraId="476AFABA" w14:textId="74FC34E6" w:rsidR="00897AC2" w:rsidRDefault="006D427B" w:rsidP="00897AC2">
      <w:pPr>
        <w:spacing w:before="120" w:after="120"/>
        <w:ind w:left="288"/>
        <w:rPr>
          <w:color w:val="000000"/>
          <w:sz w:val="20"/>
          <w:szCs w:val="20"/>
          <w:lang w:val="en-US"/>
        </w:rPr>
      </w:pPr>
      <w:r>
        <w:rPr>
          <w:color w:val="000000"/>
          <w:sz w:val="20"/>
          <w:szCs w:val="20"/>
          <w:lang w:val="en-US"/>
        </w:rPr>
        <w:t>With the CG-SGT configurations, UE implicit</w:t>
      </w:r>
      <w:r w:rsidR="00AB5BFC">
        <w:rPr>
          <w:color w:val="000000"/>
          <w:sz w:val="20"/>
          <w:szCs w:val="20"/>
          <w:lang w:val="en-US"/>
        </w:rPr>
        <w:t>ly</w:t>
      </w:r>
      <w:r>
        <w:rPr>
          <w:color w:val="000000"/>
          <w:sz w:val="20"/>
          <w:szCs w:val="20"/>
          <w:lang w:val="en-US"/>
        </w:rPr>
        <w:t xml:space="preserve"> derive</w:t>
      </w:r>
      <w:r w:rsidR="00AB5BFC">
        <w:rPr>
          <w:color w:val="000000"/>
          <w:sz w:val="20"/>
          <w:szCs w:val="20"/>
          <w:lang w:val="en-US"/>
        </w:rPr>
        <w:t>s</w:t>
      </w:r>
      <w:r>
        <w:rPr>
          <w:color w:val="000000"/>
          <w:sz w:val="20"/>
          <w:szCs w:val="20"/>
          <w:lang w:val="en-US"/>
        </w:rPr>
        <w:t xml:space="preserve"> the CG-SDT resource for preferred SSB</w:t>
      </w:r>
      <w:r w:rsidR="006B6366">
        <w:rPr>
          <w:color w:val="000000"/>
          <w:sz w:val="20"/>
          <w:szCs w:val="20"/>
          <w:lang w:val="en-US"/>
        </w:rPr>
        <w:t xml:space="preserve"> according to the predefined mapping rule.</w:t>
      </w:r>
      <w:r w:rsidR="00897AC2">
        <w:rPr>
          <w:color w:val="000000"/>
          <w:sz w:val="20"/>
          <w:szCs w:val="20"/>
          <w:lang w:val="en-US"/>
        </w:rPr>
        <w:t xml:space="preserve"> The CG-SDT PUSCH resource unit </w:t>
      </w:r>
      <w:r w:rsidR="00AB5BFC">
        <w:rPr>
          <w:color w:val="000000"/>
          <w:sz w:val="20"/>
          <w:szCs w:val="20"/>
          <w:lang w:val="en-US"/>
        </w:rPr>
        <w:t>can be</w:t>
      </w:r>
      <w:r w:rsidR="00897AC2">
        <w:rPr>
          <w:color w:val="000000"/>
          <w:sz w:val="20"/>
          <w:szCs w:val="20"/>
          <w:lang w:val="en-US"/>
        </w:rPr>
        <w:t xml:space="preserve"> increasing in the ordering of frequency domain first,  following by DMRS port in the CG-SDT occasion, at last increasing the time domain index. </w:t>
      </w:r>
      <w:r w:rsidR="00897AC2" w:rsidRPr="00897AC2">
        <w:rPr>
          <w:color w:val="000000"/>
          <w:sz w:val="20"/>
          <w:szCs w:val="20"/>
          <w:lang w:val="en-US"/>
        </w:rPr>
        <w:t xml:space="preserve">SSB and CG-SDT resource association period </w:t>
      </w:r>
      <w:r w:rsidR="00897AC2">
        <w:rPr>
          <w:color w:val="000000"/>
          <w:sz w:val="20"/>
          <w:szCs w:val="20"/>
          <w:lang w:val="en-US"/>
        </w:rPr>
        <w:t>can be</w:t>
      </w:r>
      <w:r w:rsidR="00897AC2" w:rsidRPr="00897AC2">
        <w:rPr>
          <w:color w:val="000000"/>
          <w:sz w:val="20"/>
          <w:szCs w:val="20"/>
          <w:lang w:val="en-US"/>
        </w:rPr>
        <w:t xml:space="preserve"> the same as the periodicity of CG-SDT configuration</w:t>
      </w:r>
      <w:r w:rsidR="00897AC2">
        <w:rPr>
          <w:color w:val="000000"/>
          <w:sz w:val="20"/>
          <w:szCs w:val="20"/>
          <w:lang w:val="en-US"/>
        </w:rPr>
        <w:t>.</w:t>
      </w:r>
      <w:r w:rsidR="00897AC2" w:rsidRPr="00897AC2">
        <w:rPr>
          <w:color w:val="000000"/>
          <w:sz w:val="20"/>
          <w:szCs w:val="20"/>
          <w:lang w:val="en-US"/>
        </w:rPr>
        <w:t xml:space="preserve">  </w:t>
      </w:r>
    </w:p>
    <w:p w14:paraId="476E7034" w14:textId="05D406D5" w:rsidR="00C4239F" w:rsidRPr="00C4239F" w:rsidRDefault="00C4239F" w:rsidP="00C4239F">
      <w:pPr>
        <w:pStyle w:val="ListParagraph"/>
        <w:numPr>
          <w:ilvl w:val="0"/>
          <w:numId w:val="18"/>
        </w:numPr>
        <w:spacing w:before="120" w:after="120"/>
        <w:rPr>
          <w:color w:val="000000"/>
          <w:sz w:val="20"/>
          <w:szCs w:val="20"/>
        </w:rPr>
      </w:pPr>
      <w:r w:rsidRPr="00C4239F">
        <w:rPr>
          <w:color w:val="000000"/>
          <w:sz w:val="20"/>
          <w:szCs w:val="20"/>
          <w:lang w:val="en-US"/>
        </w:rPr>
        <w:t>Option 2:</w:t>
      </w:r>
      <w:r w:rsidRPr="00C4239F">
        <w:rPr>
          <w:color w:val="000000"/>
          <w:sz w:val="20"/>
          <w:szCs w:val="20"/>
        </w:rPr>
        <w:t xml:space="preserve"> CG resources per CG configuration are associated with a set of SSB(s) by explicit signalling</w:t>
      </w:r>
    </w:p>
    <w:p w14:paraId="702DF52C" w14:textId="60845390" w:rsidR="00C4239F" w:rsidRPr="006D427B" w:rsidRDefault="00C422CD" w:rsidP="006D427B">
      <w:pPr>
        <w:spacing w:before="120" w:after="120"/>
        <w:ind w:left="360"/>
        <w:rPr>
          <w:color w:val="000000"/>
          <w:sz w:val="20"/>
          <w:szCs w:val="20"/>
          <w:lang w:val="en-US"/>
        </w:rPr>
      </w:pPr>
      <w:r>
        <w:rPr>
          <w:color w:val="000000"/>
          <w:sz w:val="20"/>
          <w:szCs w:val="20"/>
          <w:lang w:val="en-US"/>
        </w:rPr>
        <w:t>For Option 2, the CG-SDT resource associates with SSB(s)</w:t>
      </w:r>
      <w:r w:rsidRPr="004F2349">
        <w:rPr>
          <w:color w:val="000000"/>
          <w:sz w:val="20"/>
          <w:szCs w:val="20"/>
          <w:lang w:val="en-US"/>
        </w:rPr>
        <w:t xml:space="preserve"> </w:t>
      </w:r>
      <w:proofErr w:type="gramStart"/>
      <w:r w:rsidR="00AB5BFC">
        <w:rPr>
          <w:color w:val="000000"/>
          <w:sz w:val="20"/>
          <w:szCs w:val="20"/>
          <w:lang w:val="en-US"/>
        </w:rPr>
        <w:t>is</w:t>
      </w:r>
      <w:proofErr w:type="gramEnd"/>
      <w:r w:rsidR="00AB5BFC">
        <w:rPr>
          <w:color w:val="000000"/>
          <w:sz w:val="20"/>
          <w:szCs w:val="20"/>
          <w:lang w:val="en-US"/>
        </w:rPr>
        <w:t xml:space="preserve"> </w:t>
      </w:r>
      <w:r>
        <w:rPr>
          <w:color w:val="000000"/>
          <w:sz w:val="20"/>
          <w:szCs w:val="20"/>
          <w:lang w:val="en-US"/>
        </w:rPr>
        <w:t>explicitly</w:t>
      </w:r>
      <w:r w:rsidR="007E446F">
        <w:rPr>
          <w:color w:val="000000"/>
          <w:sz w:val="20"/>
          <w:szCs w:val="20"/>
          <w:lang w:val="en-US"/>
        </w:rPr>
        <w:t xml:space="preserve"> </w:t>
      </w:r>
      <w:r w:rsidR="00AB5BFC">
        <w:rPr>
          <w:color w:val="000000"/>
          <w:sz w:val="20"/>
          <w:szCs w:val="20"/>
          <w:lang w:val="en-US"/>
        </w:rPr>
        <w:t xml:space="preserve">configured </w:t>
      </w:r>
      <w:r w:rsidR="007E446F">
        <w:rPr>
          <w:color w:val="000000"/>
          <w:sz w:val="20"/>
          <w:szCs w:val="20"/>
          <w:lang w:val="en-US"/>
        </w:rPr>
        <w:t xml:space="preserve">by RRC </w:t>
      </w:r>
      <w:proofErr w:type="spellStart"/>
      <w:r w:rsidR="007E446F">
        <w:rPr>
          <w:color w:val="000000"/>
          <w:sz w:val="20"/>
          <w:szCs w:val="20"/>
          <w:lang w:val="en-US"/>
        </w:rPr>
        <w:t>signalling</w:t>
      </w:r>
      <w:proofErr w:type="spellEnd"/>
      <w:r>
        <w:rPr>
          <w:color w:val="000000"/>
          <w:sz w:val="20"/>
          <w:szCs w:val="20"/>
          <w:lang w:val="en-US"/>
        </w:rPr>
        <w:t xml:space="preserve">. </w:t>
      </w:r>
      <w:r w:rsidR="00092D53">
        <w:rPr>
          <w:color w:val="000000"/>
          <w:sz w:val="20"/>
          <w:szCs w:val="20"/>
          <w:lang w:val="en-US"/>
        </w:rPr>
        <w:t>It</w:t>
      </w:r>
      <w:r>
        <w:rPr>
          <w:color w:val="000000"/>
          <w:sz w:val="20"/>
          <w:szCs w:val="20"/>
          <w:lang w:val="en-US"/>
        </w:rPr>
        <w:t xml:space="preserve"> is up to RAN2 </w:t>
      </w:r>
      <w:proofErr w:type="spellStart"/>
      <w:r>
        <w:rPr>
          <w:color w:val="000000"/>
          <w:sz w:val="20"/>
          <w:szCs w:val="20"/>
          <w:lang w:val="en-US"/>
        </w:rPr>
        <w:t>singalling</w:t>
      </w:r>
      <w:proofErr w:type="spellEnd"/>
      <w:r>
        <w:rPr>
          <w:color w:val="000000"/>
          <w:sz w:val="20"/>
          <w:szCs w:val="20"/>
          <w:lang w:val="en-US"/>
        </w:rPr>
        <w:t xml:space="preserve"> design</w:t>
      </w:r>
      <w:r w:rsidR="00092D53">
        <w:rPr>
          <w:color w:val="000000"/>
          <w:sz w:val="20"/>
          <w:szCs w:val="20"/>
          <w:lang w:val="en-US"/>
        </w:rPr>
        <w:t xml:space="preserve"> to determine one-to-one or one-to-multiple association between CG-SDT resource and SSB(s).</w:t>
      </w:r>
    </w:p>
    <w:p w14:paraId="2685F006" w14:textId="645FFD8E" w:rsidR="007E446F" w:rsidRDefault="007E446F" w:rsidP="006A582E">
      <w:pPr>
        <w:spacing w:before="120" w:after="120"/>
        <w:rPr>
          <w:color w:val="000000"/>
          <w:sz w:val="20"/>
          <w:szCs w:val="20"/>
          <w:lang w:val="en-US"/>
        </w:rPr>
      </w:pPr>
      <w:r>
        <w:rPr>
          <w:color w:val="000000"/>
          <w:sz w:val="20"/>
          <w:szCs w:val="20"/>
          <w:lang w:val="en-US"/>
        </w:rPr>
        <w:t>Comparing with Option 1 and Option 2,</w:t>
      </w:r>
      <w:r w:rsidR="00092D53">
        <w:rPr>
          <w:color w:val="000000"/>
          <w:sz w:val="20"/>
          <w:szCs w:val="20"/>
          <w:lang w:val="en-US"/>
        </w:rPr>
        <w:t xml:space="preserve"> the </w:t>
      </w:r>
      <w:proofErr w:type="spellStart"/>
      <w:r w:rsidR="00092D53">
        <w:rPr>
          <w:color w:val="000000"/>
          <w:sz w:val="20"/>
          <w:szCs w:val="20"/>
          <w:lang w:val="en-US"/>
        </w:rPr>
        <w:t>signalling</w:t>
      </w:r>
      <w:proofErr w:type="spellEnd"/>
      <w:r w:rsidR="00092D53">
        <w:rPr>
          <w:color w:val="000000"/>
          <w:sz w:val="20"/>
          <w:szCs w:val="20"/>
          <w:lang w:val="en-US"/>
        </w:rPr>
        <w:t xml:space="preserve"> overhead is increased for Option 2, due to each SSB is linking with frequency domain resource allocation, time domain resource allocation, and specific DMRS port. For Option 1, the intention is to re-use mechanism of SSB-to-RO association, however</w:t>
      </w:r>
      <w:r w:rsidR="00A4776E">
        <w:rPr>
          <w:color w:val="000000"/>
          <w:sz w:val="20"/>
          <w:szCs w:val="20"/>
          <w:lang w:val="en-US"/>
        </w:rPr>
        <w:t xml:space="preserve"> the</w:t>
      </w:r>
      <w:r w:rsidR="00092D53">
        <w:rPr>
          <w:color w:val="000000"/>
          <w:sz w:val="20"/>
          <w:szCs w:val="20"/>
          <w:lang w:val="en-US"/>
        </w:rPr>
        <w:t xml:space="preserve"> difference is RO resource</w:t>
      </w:r>
      <w:r w:rsidR="00A4776E">
        <w:rPr>
          <w:color w:val="000000"/>
          <w:sz w:val="20"/>
          <w:szCs w:val="20"/>
          <w:lang w:val="en-US"/>
        </w:rPr>
        <w:t>s</w:t>
      </w:r>
      <w:r w:rsidR="00092D53">
        <w:rPr>
          <w:color w:val="000000"/>
          <w:sz w:val="20"/>
          <w:szCs w:val="20"/>
          <w:lang w:val="en-US"/>
        </w:rPr>
        <w:t xml:space="preserve"> are shared by all the UEs, the CG-SDT resource is dedicated reserved for </w:t>
      </w:r>
      <w:r w:rsidR="00A4776E">
        <w:rPr>
          <w:color w:val="000000"/>
          <w:sz w:val="20"/>
          <w:szCs w:val="20"/>
          <w:lang w:val="en-US"/>
        </w:rPr>
        <w:t xml:space="preserve">specific </w:t>
      </w:r>
      <w:r w:rsidR="00092D53">
        <w:rPr>
          <w:color w:val="000000"/>
          <w:sz w:val="20"/>
          <w:szCs w:val="20"/>
          <w:lang w:val="en-US"/>
        </w:rPr>
        <w:t>UE</w:t>
      </w:r>
      <w:r w:rsidR="00A4776E">
        <w:rPr>
          <w:color w:val="000000"/>
          <w:sz w:val="20"/>
          <w:szCs w:val="20"/>
          <w:lang w:val="en-US"/>
        </w:rPr>
        <w:t xml:space="preserve"> in RRC_INACTIVE state</w:t>
      </w:r>
      <w:r w:rsidR="00897AC2">
        <w:rPr>
          <w:color w:val="000000"/>
          <w:sz w:val="20"/>
          <w:szCs w:val="20"/>
          <w:lang w:val="en-US"/>
        </w:rPr>
        <w:t>,</w:t>
      </w:r>
      <w:r w:rsidR="00897AC2" w:rsidRPr="00897AC2">
        <w:rPr>
          <w:color w:val="000000"/>
          <w:sz w:val="20"/>
          <w:szCs w:val="20"/>
          <w:lang w:val="en-GB"/>
        </w:rPr>
        <w:t xml:space="preserve"> </w:t>
      </w:r>
      <w:r w:rsidR="00897AC2">
        <w:rPr>
          <w:color w:val="000000"/>
          <w:sz w:val="20"/>
          <w:szCs w:val="20"/>
          <w:lang w:val="en-GB"/>
        </w:rPr>
        <w:t>i.e., no resolution procedure is applied for CG-SGT.</w:t>
      </w:r>
      <w:r w:rsidR="00092D53">
        <w:rPr>
          <w:color w:val="000000"/>
          <w:sz w:val="20"/>
          <w:szCs w:val="20"/>
          <w:lang w:val="en-US"/>
        </w:rPr>
        <w:t xml:space="preserve"> Thus, </w:t>
      </w:r>
      <w:r w:rsidR="00A4776E">
        <w:rPr>
          <w:color w:val="000000"/>
          <w:sz w:val="20"/>
          <w:szCs w:val="20"/>
          <w:lang w:val="en-US"/>
        </w:rPr>
        <w:t xml:space="preserve">there is no clear </w:t>
      </w:r>
      <w:r w:rsidR="00092D53">
        <w:rPr>
          <w:color w:val="000000"/>
          <w:sz w:val="20"/>
          <w:szCs w:val="20"/>
          <w:lang w:val="en-US"/>
        </w:rPr>
        <w:t>benefit</w:t>
      </w:r>
      <w:r w:rsidR="00A4776E">
        <w:rPr>
          <w:color w:val="000000"/>
          <w:sz w:val="20"/>
          <w:szCs w:val="20"/>
          <w:lang w:val="en-US"/>
        </w:rPr>
        <w:t xml:space="preserve"> for</w:t>
      </w:r>
      <w:r w:rsidR="00092D53">
        <w:rPr>
          <w:color w:val="000000"/>
          <w:sz w:val="20"/>
          <w:szCs w:val="20"/>
          <w:lang w:val="en-US"/>
        </w:rPr>
        <w:t xml:space="preserve"> implicit association</w:t>
      </w:r>
      <w:r w:rsidR="00A4776E">
        <w:rPr>
          <w:color w:val="000000"/>
          <w:sz w:val="20"/>
          <w:szCs w:val="20"/>
          <w:lang w:val="en-US"/>
        </w:rPr>
        <w:t>.</w:t>
      </w:r>
    </w:p>
    <w:p w14:paraId="350198F1" w14:textId="73524909" w:rsidR="00092D53" w:rsidRPr="00897AC2" w:rsidRDefault="00092D53" w:rsidP="006A582E">
      <w:pPr>
        <w:spacing w:before="120" w:after="120"/>
        <w:rPr>
          <w:b/>
          <w:bCs/>
          <w:color w:val="000000"/>
          <w:sz w:val="20"/>
          <w:szCs w:val="20"/>
          <w:lang w:val="en-US"/>
        </w:rPr>
      </w:pPr>
      <w:r w:rsidRPr="00441657">
        <w:rPr>
          <w:b/>
          <w:bCs/>
          <w:color w:val="000000"/>
          <w:sz w:val="20"/>
          <w:szCs w:val="20"/>
          <w:lang w:val="en-US"/>
        </w:rPr>
        <w:t xml:space="preserve">Proposal </w:t>
      </w:r>
      <w:r>
        <w:rPr>
          <w:b/>
          <w:bCs/>
          <w:color w:val="000000"/>
          <w:sz w:val="20"/>
          <w:szCs w:val="20"/>
          <w:lang w:val="en-US"/>
        </w:rPr>
        <w:t>1</w:t>
      </w:r>
      <w:r w:rsidRPr="00441657">
        <w:rPr>
          <w:b/>
          <w:bCs/>
          <w:color w:val="000000"/>
          <w:sz w:val="20"/>
          <w:szCs w:val="20"/>
          <w:lang w:val="en-US"/>
        </w:rPr>
        <w:t xml:space="preserve">: </w:t>
      </w:r>
      <w:r>
        <w:rPr>
          <w:b/>
          <w:bCs/>
          <w:color w:val="000000"/>
          <w:sz w:val="20"/>
          <w:szCs w:val="20"/>
          <w:lang w:val="en-US"/>
        </w:rPr>
        <w:t>Explicit indication</w:t>
      </w:r>
      <w:r w:rsidRPr="00441657">
        <w:rPr>
          <w:b/>
          <w:bCs/>
          <w:color w:val="000000"/>
          <w:sz w:val="20"/>
          <w:szCs w:val="20"/>
          <w:lang w:val="en-US"/>
        </w:rPr>
        <w:t xml:space="preserve"> </w:t>
      </w:r>
      <w:r>
        <w:rPr>
          <w:b/>
          <w:bCs/>
          <w:color w:val="000000"/>
          <w:sz w:val="20"/>
          <w:szCs w:val="20"/>
          <w:lang w:val="en-US"/>
        </w:rPr>
        <w:t xml:space="preserve">of association </w:t>
      </w:r>
      <w:r w:rsidRPr="00441657">
        <w:rPr>
          <w:b/>
          <w:bCs/>
          <w:color w:val="000000"/>
          <w:sz w:val="20"/>
          <w:szCs w:val="20"/>
          <w:lang w:val="en-US"/>
        </w:rPr>
        <w:t xml:space="preserve">between SSB and CG-SDT </w:t>
      </w:r>
      <w:r>
        <w:rPr>
          <w:b/>
          <w:bCs/>
          <w:color w:val="000000"/>
          <w:sz w:val="20"/>
          <w:szCs w:val="20"/>
          <w:lang w:val="en-US"/>
        </w:rPr>
        <w:t xml:space="preserve">PUSCH </w:t>
      </w:r>
      <w:r w:rsidRPr="00441657">
        <w:rPr>
          <w:b/>
          <w:bCs/>
          <w:color w:val="000000"/>
          <w:sz w:val="20"/>
          <w:szCs w:val="20"/>
          <w:lang w:val="en-US"/>
        </w:rPr>
        <w:t>resource is supported.</w:t>
      </w:r>
    </w:p>
    <w:p w14:paraId="46FAD254" w14:textId="1714FF2D" w:rsidR="00955555" w:rsidRDefault="000174A4" w:rsidP="000C074D">
      <w:pPr>
        <w:spacing w:before="120" w:after="120"/>
        <w:rPr>
          <w:color w:val="000000"/>
          <w:sz w:val="20"/>
          <w:szCs w:val="20"/>
          <w:lang w:val="en-GB"/>
        </w:rPr>
      </w:pPr>
      <w:r w:rsidRPr="000174A4">
        <w:rPr>
          <w:color w:val="000000"/>
          <w:sz w:val="20"/>
          <w:szCs w:val="20"/>
          <w:lang w:val="en-US"/>
        </w:rPr>
        <w:t>According to [</w:t>
      </w:r>
      <w:r w:rsidR="00AB5BFC">
        <w:rPr>
          <w:color w:val="000000"/>
          <w:sz w:val="20"/>
          <w:szCs w:val="20"/>
          <w:lang w:val="en-US"/>
        </w:rPr>
        <w:t>1</w:t>
      </w:r>
      <w:r w:rsidRPr="000174A4">
        <w:rPr>
          <w:color w:val="000000"/>
          <w:sz w:val="20"/>
          <w:szCs w:val="20"/>
          <w:lang w:val="en-US"/>
        </w:rPr>
        <w:t>],</w:t>
      </w:r>
      <w:r>
        <w:rPr>
          <w:color w:val="000000"/>
          <w:sz w:val="20"/>
          <w:szCs w:val="20"/>
          <w:lang w:val="en-US"/>
        </w:rPr>
        <w:t xml:space="preserve"> for CG-SD</w:t>
      </w:r>
      <w:r w:rsidR="00AB5BFC">
        <w:rPr>
          <w:color w:val="000000"/>
          <w:sz w:val="20"/>
          <w:szCs w:val="20"/>
          <w:lang w:val="en-US"/>
        </w:rPr>
        <w:t>T</w:t>
      </w:r>
      <w:r w:rsidRPr="000174A4">
        <w:rPr>
          <w:color w:val="000000"/>
          <w:sz w:val="20"/>
          <w:szCs w:val="20"/>
          <w:lang w:val="en-US"/>
        </w:rPr>
        <w:t xml:space="preserve"> RAN2 agreed that </w:t>
      </w:r>
      <w:r w:rsidRPr="000174A4">
        <w:rPr>
          <w:color w:val="000000"/>
          <w:sz w:val="20"/>
          <w:szCs w:val="20"/>
          <w:lang w:val="en-GB"/>
        </w:rPr>
        <w:t xml:space="preserve">A SS-RSRP threshold is configured for SSB selection. </w:t>
      </w:r>
      <w:r w:rsidR="006A0A67">
        <w:rPr>
          <w:color w:val="000000"/>
          <w:sz w:val="20"/>
          <w:szCs w:val="20"/>
          <w:lang w:val="en-GB"/>
        </w:rPr>
        <w:t xml:space="preserve">If the measured </w:t>
      </w:r>
      <w:r w:rsidRPr="000174A4">
        <w:rPr>
          <w:color w:val="000000"/>
          <w:sz w:val="20"/>
          <w:szCs w:val="20"/>
          <w:lang w:val="en-GB"/>
        </w:rPr>
        <w:t>SS-RSRP above the threshold</w:t>
      </w:r>
      <w:r w:rsidR="006A0A67">
        <w:rPr>
          <w:color w:val="000000"/>
          <w:sz w:val="20"/>
          <w:szCs w:val="20"/>
          <w:lang w:val="en-GB"/>
        </w:rPr>
        <w:t>, UE</w:t>
      </w:r>
      <w:r w:rsidRPr="000174A4">
        <w:rPr>
          <w:color w:val="000000"/>
          <w:sz w:val="20"/>
          <w:szCs w:val="20"/>
          <w:lang w:val="en-GB"/>
        </w:rPr>
        <w:t xml:space="preserve"> </w:t>
      </w:r>
      <w:r w:rsidR="006A0A67">
        <w:rPr>
          <w:color w:val="000000"/>
          <w:sz w:val="20"/>
          <w:szCs w:val="20"/>
          <w:lang w:val="en-GB"/>
        </w:rPr>
        <w:t xml:space="preserve">would use the configured </w:t>
      </w:r>
      <w:r w:rsidRPr="000174A4">
        <w:rPr>
          <w:color w:val="000000"/>
          <w:sz w:val="20"/>
          <w:szCs w:val="20"/>
          <w:lang w:val="en-GB"/>
        </w:rPr>
        <w:t>CG resource for UL data transmissio</w:t>
      </w:r>
      <w:r>
        <w:rPr>
          <w:color w:val="000000"/>
          <w:sz w:val="20"/>
          <w:szCs w:val="20"/>
          <w:lang w:val="en-GB"/>
        </w:rPr>
        <w:t xml:space="preserve">n. With this agreement, the UE would transmit the small data only when UE is closer to the </w:t>
      </w:r>
      <w:proofErr w:type="spellStart"/>
      <w:r>
        <w:rPr>
          <w:color w:val="000000"/>
          <w:sz w:val="20"/>
          <w:szCs w:val="20"/>
          <w:lang w:val="en-GB"/>
        </w:rPr>
        <w:t>gNB</w:t>
      </w:r>
      <w:proofErr w:type="spellEnd"/>
      <w:r>
        <w:rPr>
          <w:color w:val="000000"/>
          <w:sz w:val="20"/>
          <w:szCs w:val="20"/>
          <w:lang w:val="en-GB"/>
        </w:rPr>
        <w:t xml:space="preserve">, otherwise normal PRACH procedure will be applied. </w:t>
      </w:r>
      <w:r w:rsidR="00574CBB">
        <w:rPr>
          <w:color w:val="000000"/>
          <w:sz w:val="20"/>
          <w:szCs w:val="20"/>
          <w:lang w:val="en-GB"/>
        </w:rPr>
        <w:t xml:space="preserve">If the repetition is supported for CG-SDT, SS-RSRP threshold can be setting lower, and more users could get the benefits of small data transmission without switching into RRC_CONNECTED mode. The cost is more CG-SDT resources are reserved. </w:t>
      </w:r>
      <w:r w:rsidR="00AB5BFC">
        <w:rPr>
          <w:color w:val="000000"/>
          <w:sz w:val="20"/>
          <w:szCs w:val="20"/>
          <w:lang w:val="en-GB"/>
        </w:rPr>
        <w:t xml:space="preserve">Thus, it’s a balance between the SDT gain and resource reservation, </w:t>
      </w:r>
      <w:r w:rsidR="00574CBB">
        <w:rPr>
          <w:color w:val="000000"/>
          <w:sz w:val="20"/>
          <w:szCs w:val="20"/>
          <w:lang w:val="en-GB"/>
        </w:rPr>
        <w:t xml:space="preserve">the configuration flexibility can be left to </w:t>
      </w:r>
      <w:proofErr w:type="spellStart"/>
      <w:r w:rsidR="00574CBB">
        <w:rPr>
          <w:color w:val="000000"/>
          <w:sz w:val="20"/>
          <w:szCs w:val="20"/>
          <w:lang w:val="en-GB"/>
        </w:rPr>
        <w:t>gNB</w:t>
      </w:r>
      <w:proofErr w:type="spellEnd"/>
      <w:r w:rsidR="00574CBB">
        <w:rPr>
          <w:color w:val="000000"/>
          <w:sz w:val="20"/>
          <w:szCs w:val="20"/>
          <w:lang w:val="en-GB"/>
        </w:rPr>
        <w:t xml:space="preserve">, </w:t>
      </w:r>
      <w:proofErr w:type="spellStart"/>
      <w:r w:rsidR="00574CBB">
        <w:rPr>
          <w:color w:val="000000"/>
          <w:sz w:val="20"/>
          <w:szCs w:val="20"/>
          <w:lang w:val="en-GB"/>
        </w:rPr>
        <w:t>gNB</w:t>
      </w:r>
      <w:proofErr w:type="spellEnd"/>
      <w:r w:rsidR="00574CBB">
        <w:rPr>
          <w:color w:val="000000"/>
          <w:sz w:val="20"/>
          <w:szCs w:val="20"/>
          <w:lang w:val="en-GB"/>
        </w:rPr>
        <w:t xml:space="preserve"> decides whether repetition is configured according to the scheduling strategy. </w:t>
      </w:r>
      <w:r w:rsidR="008335E0">
        <w:rPr>
          <w:color w:val="000000"/>
          <w:sz w:val="20"/>
          <w:szCs w:val="20"/>
          <w:lang w:val="en-GB"/>
        </w:rPr>
        <w:t xml:space="preserve">The standard impact to support CG-SDT repetition is limited, the parameter in existing configured grant configuration, i.e., </w:t>
      </w:r>
      <w:proofErr w:type="spellStart"/>
      <w:r w:rsidR="008335E0" w:rsidRPr="008335E0">
        <w:rPr>
          <w:i/>
          <w:iCs/>
          <w:color w:val="000000"/>
          <w:sz w:val="20"/>
          <w:szCs w:val="20"/>
          <w:lang w:val="en-GB"/>
        </w:rPr>
        <w:t>repK</w:t>
      </w:r>
      <w:proofErr w:type="spellEnd"/>
      <w:r w:rsidR="008335E0">
        <w:rPr>
          <w:color w:val="000000"/>
          <w:sz w:val="20"/>
          <w:szCs w:val="20"/>
          <w:lang w:val="en-GB"/>
        </w:rPr>
        <w:t xml:space="preserve">, can be reused. </w:t>
      </w:r>
    </w:p>
    <w:p w14:paraId="3AD9311E" w14:textId="3894B8F4" w:rsidR="00C4239F" w:rsidRDefault="000174A4" w:rsidP="000C074D">
      <w:pPr>
        <w:spacing w:before="120" w:after="120"/>
        <w:rPr>
          <w:b/>
          <w:bCs/>
          <w:color w:val="000000"/>
          <w:sz w:val="20"/>
          <w:szCs w:val="20"/>
          <w:lang w:val="en-US"/>
        </w:rPr>
      </w:pPr>
      <w:r w:rsidRPr="000174A4">
        <w:rPr>
          <w:b/>
          <w:bCs/>
          <w:color w:val="000000"/>
          <w:sz w:val="20"/>
          <w:szCs w:val="20"/>
          <w:lang w:val="en-US"/>
        </w:rPr>
        <w:t xml:space="preserve">Proposal </w:t>
      </w:r>
      <w:r w:rsidR="00574CBB">
        <w:rPr>
          <w:b/>
          <w:bCs/>
          <w:color w:val="000000"/>
          <w:sz w:val="20"/>
          <w:szCs w:val="20"/>
          <w:lang w:val="en-US"/>
        </w:rPr>
        <w:t>2</w:t>
      </w:r>
      <w:r w:rsidRPr="000174A4">
        <w:rPr>
          <w:b/>
          <w:bCs/>
          <w:color w:val="000000"/>
          <w:sz w:val="20"/>
          <w:szCs w:val="20"/>
          <w:lang w:val="en-US"/>
        </w:rPr>
        <w:t xml:space="preserve">: Time domain repetition </w:t>
      </w:r>
      <w:r w:rsidR="00D22646">
        <w:rPr>
          <w:b/>
          <w:bCs/>
          <w:color w:val="000000"/>
          <w:sz w:val="20"/>
          <w:szCs w:val="20"/>
          <w:lang w:val="en-US"/>
        </w:rPr>
        <w:t>can be</w:t>
      </w:r>
      <w:r w:rsidRPr="000174A4">
        <w:rPr>
          <w:b/>
          <w:bCs/>
          <w:color w:val="000000"/>
          <w:sz w:val="20"/>
          <w:szCs w:val="20"/>
          <w:lang w:val="en-US"/>
        </w:rPr>
        <w:t xml:space="preserve"> supported for </w:t>
      </w:r>
      <w:r>
        <w:rPr>
          <w:b/>
          <w:bCs/>
          <w:color w:val="000000"/>
          <w:sz w:val="20"/>
          <w:szCs w:val="20"/>
          <w:lang w:val="en-US"/>
        </w:rPr>
        <w:t>CG-</w:t>
      </w:r>
      <w:r w:rsidRPr="000174A4">
        <w:rPr>
          <w:b/>
          <w:bCs/>
          <w:color w:val="000000"/>
          <w:sz w:val="20"/>
          <w:szCs w:val="20"/>
          <w:lang w:val="en-US"/>
        </w:rPr>
        <w:t>SDT</w:t>
      </w:r>
      <w:r w:rsidR="007C764C">
        <w:rPr>
          <w:b/>
          <w:bCs/>
          <w:color w:val="000000"/>
          <w:sz w:val="20"/>
          <w:szCs w:val="20"/>
          <w:lang w:val="en-US"/>
        </w:rPr>
        <w:t>.</w:t>
      </w:r>
    </w:p>
    <w:p w14:paraId="1DE6452F" w14:textId="77777777" w:rsidR="00D12367" w:rsidRDefault="00D12367" w:rsidP="00D12367">
      <w:pPr>
        <w:pStyle w:val="Heading1"/>
      </w:pPr>
      <w:r>
        <w:t>Summary</w:t>
      </w:r>
    </w:p>
    <w:p w14:paraId="25F8D0AD" w14:textId="5F10957D" w:rsidR="00D12367" w:rsidRPr="001D0C16" w:rsidRDefault="00D12367" w:rsidP="00D12367">
      <w:pPr>
        <w:overflowPunct w:val="0"/>
        <w:autoSpaceDE w:val="0"/>
        <w:autoSpaceDN w:val="0"/>
        <w:adjustRightInd w:val="0"/>
        <w:jc w:val="both"/>
        <w:textAlignment w:val="baseline"/>
        <w:rPr>
          <w:rFonts w:eastAsia="MS Mincho"/>
          <w:sz w:val="20"/>
          <w:szCs w:val="20"/>
          <w:lang w:val="en-US" w:eastAsia="ja-JP"/>
        </w:rPr>
      </w:pPr>
      <w:r w:rsidRPr="00447804">
        <w:rPr>
          <w:rFonts w:eastAsia="MS Mincho"/>
          <w:sz w:val="20"/>
          <w:szCs w:val="20"/>
          <w:lang w:eastAsia="ja-JP"/>
        </w:rPr>
        <w:t>In this contribution, we discuss</w:t>
      </w:r>
      <w:r>
        <w:rPr>
          <w:rFonts w:eastAsia="MS Mincho"/>
          <w:sz w:val="20"/>
          <w:szCs w:val="20"/>
          <w:lang w:eastAsia="ja-JP"/>
        </w:rPr>
        <w:t xml:space="preserve"> the</w:t>
      </w:r>
      <w:r>
        <w:rPr>
          <w:rFonts w:eastAsia="MS Mincho"/>
          <w:sz w:val="20"/>
          <w:szCs w:val="20"/>
          <w:lang w:val="en-US" w:eastAsia="ja-JP"/>
        </w:rPr>
        <w:t xml:space="preserve"> </w:t>
      </w:r>
      <w:r w:rsidR="009E7222">
        <w:rPr>
          <w:rFonts w:eastAsia="MS Mincho"/>
          <w:sz w:val="20"/>
          <w:szCs w:val="20"/>
          <w:lang w:val="en-US" w:eastAsia="ja-JP"/>
        </w:rPr>
        <w:t>small data transmission impacts on physical layer aspects and the issues raised by RAN2</w:t>
      </w:r>
      <w:r w:rsidR="001D0C16">
        <w:rPr>
          <w:rFonts w:eastAsia="MS Mincho"/>
          <w:sz w:val="20"/>
          <w:szCs w:val="20"/>
          <w:lang w:val="en-US" w:eastAsia="ja-JP"/>
        </w:rPr>
        <w:t xml:space="preserve">, and </w:t>
      </w:r>
      <w:r w:rsidRPr="00447804">
        <w:rPr>
          <w:rFonts w:eastAsia="MS Mincho"/>
          <w:sz w:val="20"/>
          <w:szCs w:val="20"/>
          <w:lang w:eastAsia="ja-JP"/>
        </w:rPr>
        <w:t>have the following proposals:</w:t>
      </w:r>
    </w:p>
    <w:p w14:paraId="0AC1B632" w14:textId="77777777" w:rsidR="00CE0FCA" w:rsidRPr="00897AC2" w:rsidRDefault="00CE0FCA" w:rsidP="00CE0FCA">
      <w:pPr>
        <w:spacing w:before="120" w:after="120"/>
        <w:rPr>
          <w:b/>
          <w:bCs/>
          <w:color w:val="000000"/>
          <w:sz w:val="20"/>
          <w:szCs w:val="20"/>
          <w:lang w:val="en-US"/>
        </w:rPr>
      </w:pPr>
      <w:r w:rsidRPr="00441657">
        <w:rPr>
          <w:b/>
          <w:bCs/>
          <w:color w:val="000000"/>
          <w:sz w:val="20"/>
          <w:szCs w:val="20"/>
          <w:lang w:val="en-US"/>
        </w:rPr>
        <w:t xml:space="preserve">Proposal </w:t>
      </w:r>
      <w:r>
        <w:rPr>
          <w:b/>
          <w:bCs/>
          <w:color w:val="000000"/>
          <w:sz w:val="20"/>
          <w:szCs w:val="20"/>
          <w:lang w:val="en-US"/>
        </w:rPr>
        <w:t>1</w:t>
      </w:r>
      <w:r w:rsidRPr="00441657">
        <w:rPr>
          <w:b/>
          <w:bCs/>
          <w:color w:val="000000"/>
          <w:sz w:val="20"/>
          <w:szCs w:val="20"/>
          <w:lang w:val="en-US"/>
        </w:rPr>
        <w:t xml:space="preserve">: </w:t>
      </w:r>
      <w:r>
        <w:rPr>
          <w:b/>
          <w:bCs/>
          <w:color w:val="000000"/>
          <w:sz w:val="20"/>
          <w:szCs w:val="20"/>
          <w:lang w:val="en-US"/>
        </w:rPr>
        <w:t>Explicit indication</w:t>
      </w:r>
      <w:r w:rsidRPr="00441657">
        <w:rPr>
          <w:b/>
          <w:bCs/>
          <w:color w:val="000000"/>
          <w:sz w:val="20"/>
          <w:szCs w:val="20"/>
          <w:lang w:val="en-US"/>
        </w:rPr>
        <w:t xml:space="preserve"> </w:t>
      </w:r>
      <w:r>
        <w:rPr>
          <w:b/>
          <w:bCs/>
          <w:color w:val="000000"/>
          <w:sz w:val="20"/>
          <w:szCs w:val="20"/>
          <w:lang w:val="en-US"/>
        </w:rPr>
        <w:t xml:space="preserve">of association </w:t>
      </w:r>
      <w:r w:rsidRPr="00441657">
        <w:rPr>
          <w:b/>
          <w:bCs/>
          <w:color w:val="000000"/>
          <w:sz w:val="20"/>
          <w:szCs w:val="20"/>
          <w:lang w:val="en-US"/>
        </w:rPr>
        <w:t xml:space="preserve">between SSB and CG-SDT </w:t>
      </w:r>
      <w:r>
        <w:rPr>
          <w:b/>
          <w:bCs/>
          <w:color w:val="000000"/>
          <w:sz w:val="20"/>
          <w:szCs w:val="20"/>
          <w:lang w:val="en-US"/>
        </w:rPr>
        <w:t xml:space="preserve">PUSCH </w:t>
      </w:r>
      <w:r w:rsidRPr="00441657">
        <w:rPr>
          <w:b/>
          <w:bCs/>
          <w:color w:val="000000"/>
          <w:sz w:val="20"/>
          <w:szCs w:val="20"/>
          <w:lang w:val="en-US"/>
        </w:rPr>
        <w:t>resource is supported.</w:t>
      </w:r>
    </w:p>
    <w:p w14:paraId="2EF526BC" w14:textId="77777777" w:rsidR="00CE0FCA" w:rsidRDefault="00CE0FCA" w:rsidP="00CE0FCA">
      <w:pPr>
        <w:spacing w:before="120" w:after="120"/>
        <w:rPr>
          <w:b/>
          <w:bCs/>
          <w:color w:val="000000"/>
          <w:sz w:val="20"/>
          <w:szCs w:val="20"/>
          <w:lang w:val="en-US"/>
        </w:rPr>
      </w:pPr>
      <w:r w:rsidRPr="000174A4">
        <w:rPr>
          <w:b/>
          <w:bCs/>
          <w:color w:val="000000"/>
          <w:sz w:val="20"/>
          <w:szCs w:val="20"/>
          <w:lang w:val="en-US"/>
        </w:rPr>
        <w:t xml:space="preserve">Proposal </w:t>
      </w:r>
      <w:r>
        <w:rPr>
          <w:b/>
          <w:bCs/>
          <w:color w:val="000000"/>
          <w:sz w:val="20"/>
          <w:szCs w:val="20"/>
          <w:lang w:val="en-US"/>
        </w:rPr>
        <w:t>2</w:t>
      </w:r>
      <w:r w:rsidRPr="000174A4">
        <w:rPr>
          <w:b/>
          <w:bCs/>
          <w:color w:val="000000"/>
          <w:sz w:val="20"/>
          <w:szCs w:val="20"/>
          <w:lang w:val="en-US"/>
        </w:rPr>
        <w:t xml:space="preserve">: Time domain repetition </w:t>
      </w:r>
      <w:r>
        <w:rPr>
          <w:b/>
          <w:bCs/>
          <w:color w:val="000000"/>
          <w:sz w:val="20"/>
          <w:szCs w:val="20"/>
          <w:lang w:val="en-US"/>
        </w:rPr>
        <w:t>can be</w:t>
      </w:r>
      <w:r w:rsidRPr="000174A4">
        <w:rPr>
          <w:b/>
          <w:bCs/>
          <w:color w:val="000000"/>
          <w:sz w:val="20"/>
          <w:szCs w:val="20"/>
          <w:lang w:val="en-US"/>
        </w:rPr>
        <w:t xml:space="preserve"> supported for </w:t>
      </w:r>
      <w:r>
        <w:rPr>
          <w:b/>
          <w:bCs/>
          <w:color w:val="000000"/>
          <w:sz w:val="20"/>
          <w:szCs w:val="20"/>
          <w:lang w:val="en-US"/>
        </w:rPr>
        <w:t>CG-</w:t>
      </w:r>
      <w:r w:rsidRPr="000174A4">
        <w:rPr>
          <w:b/>
          <w:bCs/>
          <w:color w:val="000000"/>
          <w:sz w:val="20"/>
          <w:szCs w:val="20"/>
          <w:lang w:val="en-US"/>
        </w:rPr>
        <w:t>SDT</w:t>
      </w:r>
      <w:r>
        <w:rPr>
          <w:b/>
          <w:bCs/>
          <w:color w:val="000000"/>
          <w:sz w:val="20"/>
          <w:szCs w:val="20"/>
          <w:lang w:val="en-US"/>
        </w:rPr>
        <w:t>.</w:t>
      </w:r>
    </w:p>
    <w:p w14:paraId="19C24DC8" w14:textId="032C53CD" w:rsidR="007D27ED" w:rsidRDefault="0017048A" w:rsidP="004E2BE0">
      <w:pPr>
        <w:pStyle w:val="Heading1"/>
      </w:pPr>
      <w:r w:rsidRPr="00342BBF">
        <w:t>References</w:t>
      </w:r>
      <w:bookmarkStart w:id="2" w:name="_Ref523487962"/>
      <w:bookmarkStart w:id="3" w:name="_Ref523653838"/>
    </w:p>
    <w:p w14:paraId="4BA95C23" w14:textId="2ED2F60C" w:rsidR="000170A0" w:rsidRPr="003467CE" w:rsidRDefault="00446BF5" w:rsidP="000170A0">
      <w:pPr>
        <w:widowControl w:val="0"/>
        <w:numPr>
          <w:ilvl w:val="0"/>
          <w:numId w:val="5"/>
        </w:numPr>
        <w:jc w:val="both"/>
        <w:rPr>
          <w:sz w:val="20"/>
          <w:szCs w:val="20"/>
        </w:rPr>
      </w:pPr>
      <w:r w:rsidRPr="00446BF5">
        <w:rPr>
          <w:sz w:val="20"/>
          <w:szCs w:val="20"/>
          <w:lang w:val="en-GB"/>
        </w:rPr>
        <w:t>R1-2100025</w:t>
      </w:r>
      <w:r w:rsidR="00120E8E" w:rsidRPr="007049A6">
        <w:rPr>
          <w:sz w:val="20"/>
          <w:szCs w:val="20"/>
        </w:rPr>
        <w:t>, “</w:t>
      </w:r>
      <w:r w:rsidR="001675F6" w:rsidRPr="001675F6">
        <w:rPr>
          <w:sz w:val="20"/>
          <w:szCs w:val="20"/>
          <w:lang w:val="en-GB"/>
        </w:rPr>
        <w:t>L</w:t>
      </w:r>
      <w:r w:rsidR="001675F6" w:rsidRPr="001675F6">
        <w:rPr>
          <w:bCs/>
          <w:sz w:val="20"/>
          <w:szCs w:val="20"/>
          <w:lang w:val="en-GB"/>
        </w:rPr>
        <w:t>S on physical layer aspects of small data transmission</w:t>
      </w:r>
      <w:r w:rsidR="00120E8E" w:rsidRPr="007049A6">
        <w:rPr>
          <w:sz w:val="20"/>
          <w:szCs w:val="20"/>
        </w:rPr>
        <w:t xml:space="preserve">”, </w:t>
      </w:r>
      <w:r w:rsidR="001675F6">
        <w:rPr>
          <w:sz w:val="20"/>
          <w:szCs w:val="20"/>
          <w:lang w:val="en-US"/>
        </w:rPr>
        <w:t>RAN2</w:t>
      </w:r>
      <w:r>
        <w:rPr>
          <w:sz w:val="20"/>
          <w:szCs w:val="20"/>
          <w:lang w:val="en-US"/>
        </w:rPr>
        <w:t>, ZTE</w:t>
      </w:r>
    </w:p>
    <w:p w14:paraId="6E36089E" w14:textId="0A9E9119" w:rsidR="003467CE" w:rsidRPr="00090F28" w:rsidRDefault="003467CE" w:rsidP="000170A0">
      <w:pPr>
        <w:widowControl w:val="0"/>
        <w:numPr>
          <w:ilvl w:val="0"/>
          <w:numId w:val="5"/>
        </w:numPr>
        <w:jc w:val="both"/>
        <w:rPr>
          <w:sz w:val="20"/>
          <w:szCs w:val="20"/>
        </w:rPr>
      </w:pPr>
      <w:r w:rsidRPr="00446BF5">
        <w:rPr>
          <w:sz w:val="20"/>
          <w:szCs w:val="20"/>
          <w:lang w:val="en-GB"/>
        </w:rPr>
        <w:t>R1-210</w:t>
      </w:r>
      <w:r>
        <w:rPr>
          <w:sz w:val="20"/>
          <w:szCs w:val="20"/>
          <w:lang w:val="en-GB"/>
        </w:rPr>
        <w:t>21</w:t>
      </w:r>
      <w:r w:rsidRPr="00446BF5">
        <w:rPr>
          <w:sz w:val="20"/>
          <w:szCs w:val="20"/>
          <w:lang w:val="en-GB"/>
        </w:rPr>
        <w:t>25</w:t>
      </w:r>
      <w:r w:rsidRPr="007049A6">
        <w:rPr>
          <w:sz w:val="20"/>
          <w:szCs w:val="20"/>
        </w:rPr>
        <w:t>, “</w:t>
      </w:r>
      <w:r w:rsidRPr="003467CE">
        <w:rPr>
          <w:sz w:val="20"/>
          <w:szCs w:val="20"/>
          <w:lang w:val="en-GB"/>
        </w:rPr>
        <w:t xml:space="preserve">Reply </w:t>
      </w:r>
      <w:r w:rsidRPr="003467CE">
        <w:rPr>
          <w:bCs/>
          <w:sz w:val="20"/>
          <w:szCs w:val="20"/>
          <w:lang w:val="en-GB"/>
        </w:rPr>
        <w:t xml:space="preserve">LS </w:t>
      </w:r>
      <w:r w:rsidRPr="003467CE">
        <w:rPr>
          <w:sz w:val="20"/>
          <w:szCs w:val="20"/>
          <w:lang w:val="en-GB"/>
        </w:rPr>
        <w:t xml:space="preserve">on </w:t>
      </w:r>
      <w:r w:rsidRPr="003467CE">
        <w:rPr>
          <w:bCs/>
          <w:sz w:val="20"/>
          <w:szCs w:val="20"/>
          <w:lang w:val="en-GB"/>
        </w:rPr>
        <w:t>physical layer aspects of small data transmission</w:t>
      </w:r>
      <w:r>
        <w:rPr>
          <w:bCs/>
          <w:sz w:val="20"/>
          <w:szCs w:val="20"/>
          <w:lang w:val="en-GB"/>
        </w:rPr>
        <w:t>”, RAN1</w:t>
      </w:r>
    </w:p>
    <w:p w14:paraId="3FAA5123" w14:textId="77777777" w:rsidR="00090F28" w:rsidRDefault="00090F28" w:rsidP="00090F28">
      <w:pPr>
        <w:widowControl w:val="0"/>
        <w:ind w:left="420"/>
        <w:jc w:val="both"/>
        <w:rPr>
          <w:sz w:val="20"/>
          <w:szCs w:val="20"/>
        </w:rPr>
      </w:pPr>
    </w:p>
    <w:bookmarkEnd w:id="2"/>
    <w:bookmarkEnd w:id="3"/>
    <w:p w14:paraId="43A9CB18" w14:textId="77777777" w:rsidR="003467CE" w:rsidRPr="00897AC2" w:rsidRDefault="003467CE" w:rsidP="00D05AEE">
      <w:pPr>
        <w:spacing w:before="120" w:after="120"/>
        <w:rPr>
          <w:color w:val="000000"/>
          <w:sz w:val="20"/>
          <w:szCs w:val="20"/>
          <w:lang w:val="en-US"/>
        </w:rPr>
      </w:pPr>
    </w:p>
    <w:sectPr w:rsidR="003467CE" w:rsidRPr="00897AC2"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43A925" w14:textId="77777777" w:rsidR="0030151E" w:rsidRDefault="0030151E">
      <w:r>
        <w:separator/>
      </w:r>
    </w:p>
  </w:endnote>
  <w:endnote w:type="continuationSeparator" w:id="0">
    <w:p w14:paraId="3B057C38" w14:textId="77777777" w:rsidR="0030151E" w:rsidRDefault="0030151E">
      <w:r>
        <w:continuationSeparator/>
      </w:r>
    </w:p>
  </w:endnote>
  <w:endnote w:type="continuationNotice" w:id="1">
    <w:p w14:paraId="022FCF5C" w14:textId="77777777" w:rsidR="0030151E" w:rsidRDefault="003015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incho">
    <w:altName w:val="MS Mincho"/>
    <w:panose1 w:val="020B0604020202020204"/>
    <w:charset w:val="80"/>
    <w:family w:val="roman"/>
    <w:pitch w:val="fixed"/>
    <w:sig w:usb0="00002A87" w:usb1="08070000" w:usb2="00000010" w:usb3="00000000" w:csb0="0002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20B06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5157F0" w14:textId="77777777" w:rsidR="0030151E" w:rsidRDefault="0030151E">
      <w:r>
        <w:separator/>
      </w:r>
    </w:p>
  </w:footnote>
  <w:footnote w:type="continuationSeparator" w:id="0">
    <w:p w14:paraId="0AAB0EE5" w14:textId="77777777" w:rsidR="0030151E" w:rsidRDefault="0030151E">
      <w:r>
        <w:continuationSeparator/>
      </w:r>
    </w:p>
  </w:footnote>
  <w:footnote w:type="continuationNotice" w:id="1">
    <w:p w14:paraId="1179C3AB" w14:textId="77777777" w:rsidR="0030151E" w:rsidRDefault="003015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3A0A8E"/>
    <w:multiLevelType w:val="hybridMultilevel"/>
    <w:tmpl w:val="5352F19A"/>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57EE1A7F"/>
    <w:multiLevelType w:val="hybridMultilevel"/>
    <w:tmpl w:val="0AAE3A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B453046"/>
    <w:multiLevelType w:val="hybridMultilevel"/>
    <w:tmpl w:val="332A3888"/>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437BB3"/>
    <w:multiLevelType w:val="hybridMultilevel"/>
    <w:tmpl w:val="4B9E5EB2"/>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5841A6B"/>
    <w:multiLevelType w:val="hybridMultilevel"/>
    <w:tmpl w:val="11680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8"/>
  </w:num>
  <w:num w:numId="2">
    <w:abstractNumId w:val="7"/>
  </w:num>
  <w:num w:numId="3">
    <w:abstractNumId w:val="10"/>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4"/>
  </w:num>
  <w:num w:numId="8">
    <w:abstractNumId w:val="11"/>
  </w:num>
  <w:num w:numId="9">
    <w:abstractNumId w:val="5"/>
  </w:num>
  <w:num w:numId="10">
    <w:abstractNumId w:val="12"/>
  </w:num>
  <w:num w:numId="11">
    <w:abstractNumId w:val="0"/>
  </w:num>
  <w:num w:numId="12">
    <w:abstractNumId w:val="1"/>
  </w:num>
  <w:num w:numId="13">
    <w:abstractNumId w:val="2"/>
  </w:num>
  <w:num w:numId="14">
    <w:abstractNumId w:val="6"/>
  </w:num>
  <w:num w:numId="15">
    <w:abstractNumId w:val="9"/>
  </w:num>
  <w:num w:numId="16">
    <w:abstractNumId w:val="15"/>
  </w:num>
  <w:num w:numId="17">
    <w:abstractNumId w:val="13"/>
  </w:num>
  <w:num w:numId="18">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8"/>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4A4"/>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21E3"/>
    <w:rsid w:val="00092334"/>
    <w:rsid w:val="000923BD"/>
    <w:rsid w:val="00092D53"/>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5BD"/>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253"/>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27"/>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0B5D"/>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3E9"/>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7AD"/>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7026"/>
    <w:rsid w:val="0026716C"/>
    <w:rsid w:val="00267297"/>
    <w:rsid w:val="00267959"/>
    <w:rsid w:val="00267D2F"/>
    <w:rsid w:val="00270953"/>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1E"/>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54"/>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2EEE"/>
    <w:rsid w:val="0032350D"/>
    <w:rsid w:val="00323D12"/>
    <w:rsid w:val="00323FAD"/>
    <w:rsid w:val="00324010"/>
    <w:rsid w:val="0032415E"/>
    <w:rsid w:val="003242C1"/>
    <w:rsid w:val="00324731"/>
    <w:rsid w:val="003249F8"/>
    <w:rsid w:val="00324F6C"/>
    <w:rsid w:val="00325C1C"/>
    <w:rsid w:val="00325C6E"/>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67FA"/>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7CE"/>
    <w:rsid w:val="00346A3C"/>
    <w:rsid w:val="003471DC"/>
    <w:rsid w:val="0034745C"/>
    <w:rsid w:val="00347599"/>
    <w:rsid w:val="00347CCB"/>
    <w:rsid w:val="00347F2E"/>
    <w:rsid w:val="00350186"/>
    <w:rsid w:val="0035025F"/>
    <w:rsid w:val="003503F4"/>
    <w:rsid w:val="0035041A"/>
    <w:rsid w:val="003505AD"/>
    <w:rsid w:val="00350631"/>
    <w:rsid w:val="003512F3"/>
    <w:rsid w:val="0035140A"/>
    <w:rsid w:val="0035180B"/>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848"/>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A42"/>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657"/>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9BC"/>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1C16"/>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1F2"/>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349"/>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BF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0CA"/>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4CBB"/>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2B"/>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C3F"/>
    <w:rsid w:val="00593E31"/>
    <w:rsid w:val="00594131"/>
    <w:rsid w:val="005942B6"/>
    <w:rsid w:val="005943C6"/>
    <w:rsid w:val="00594817"/>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0B4"/>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8F8"/>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0A67"/>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82E"/>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366"/>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7B"/>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CB0"/>
    <w:rsid w:val="006E6DA9"/>
    <w:rsid w:val="006E6F03"/>
    <w:rsid w:val="006E71A8"/>
    <w:rsid w:val="006E7320"/>
    <w:rsid w:val="006E7496"/>
    <w:rsid w:val="006E770D"/>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122"/>
    <w:rsid w:val="00713219"/>
    <w:rsid w:val="0071374D"/>
    <w:rsid w:val="0071405A"/>
    <w:rsid w:val="00714095"/>
    <w:rsid w:val="00714312"/>
    <w:rsid w:val="00714526"/>
    <w:rsid w:val="00714722"/>
    <w:rsid w:val="00714A2D"/>
    <w:rsid w:val="00714D6A"/>
    <w:rsid w:val="00715138"/>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B92"/>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1AF"/>
    <w:rsid w:val="007912E9"/>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2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4C"/>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C1E"/>
    <w:rsid w:val="007D1D9C"/>
    <w:rsid w:val="007D1DB9"/>
    <w:rsid w:val="007D1E84"/>
    <w:rsid w:val="007D214A"/>
    <w:rsid w:val="007D27ED"/>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30B"/>
    <w:rsid w:val="007E1479"/>
    <w:rsid w:val="007E148E"/>
    <w:rsid w:val="007E152B"/>
    <w:rsid w:val="007E1A37"/>
    <w:rsid w:val="007E1A55"/>
    <w:rsid w:val="007E1CB1"/>
    <w:rsid w:val="007E201B"/>
    <w:rsid w:val="007E2146"/>
    <w:rsid w:val="007E2B64"/>
    <w:rsid w:val="007E2B72"/>
    <w:rsid w:val="007E2B78"/>
    <w:rsid w:val="007E2E4B"/>
    <w:rsid w:val="007E2EF8"/>
    <w:rsid w:val="007E446F"/>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5E0"/>
    <w:rsid w:val="00833EF5"/>
    <w:rsid w:val="00833F06"/>
    <w:rsid w:val="008340A5"/>
    <w:rsid w:val="0083417A"/>
    <w:rsid w:val="00834512"/>
    <w:rsid w:val="00834746"/>
    <w:rsid w:val="00834936"/>
    <w:rsid w:val="008349E7"/>
    <w:rsid w:val="00834CE0"/>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8C5"/>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97AC2"/>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2A6"/>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5EA"/>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70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7EC"/>
    <w:rsid w:val="00952ACA"/>
    <w:rsid w:val="00952D41"/>
    <w:rsid w:val="009537A7"/>
    <w:rsid w:val="00953B1F"/>
    <w:rsid w:val="009542C9"/>
    <w:rsid w:val="0095466F"/>
    <w:rsid w:val="009548C3"/>
    <w:rsid w:val="00954E15"/>
    <w:rsid w:val="0095506D"/>
    <w:rsid w:val="009554CF"/>
    <w:rsid w:val="00955555"/>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DD9"/>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2E3"/>
    <w:rsid w:val="0098541D"/>
    <w:rsid w:val="00985426"/>
    <w:rsid w:val="0098567C"/>
    <w:rsid w:val="00985CA4"/>
    <w:rsid w:val="00986757"/>
    <w:rsid w:val="00986956"/>
    <w:rsid w:val="00986999"/>
    <w:rsid w:val="00986E38"/>
    <w:rsid w:val="00987423"/>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88"/>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26"/>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56B"/>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76E"/>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BCE"/>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5BFC"/>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B33"/>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2DD9"/>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CE6"/>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0FD"/>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B94"/>
    <w:rsid w:val="00BA7C05"/>
    <w:rsid w:val="00BA7EA0"/>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6FB4"/>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2CD"/>
    <w:rsid w:val="00C4239F"/>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67DA4"/>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191"/>
    <w:rsid w:val="00C76292"/>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A80"/>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0FCA"/>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1FA4"/>
    <w:rsid w:val="00D22148"/>
    <w:rsid w:val="00D22646"/>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271"/>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4B"/>
    <w:rsid w:val="00D5146D"/>
    <w:rsid w:val="00D51565"/>
    <w:rsid w:val="00D5163E"/>
    <w:rsid w:val="00D51AAF"/>
    <w:rsid w:val="00D51CBB"/>
    <w:rsid w:val="00D51E0C"/>
    <w:rsid w:val="00D51F84"/>
    <w:rsid w:val="00D51F90"/>
    <w:rsid w:val="00D52200"/>
    <w:rsid w:val="00D522E5"/>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C89"/>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9F6"/>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E51"/>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6D98"/>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24"/>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67C"/>
    <w:rsid w:val="00E35BD7"/>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6E10"/>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60"/>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6AC"/>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52B"/>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25"/>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AB5"/>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20"/>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26D"/>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0E3E"/>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5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
    <w:name w:val="??"/>
    <w:rsid w:val="00757727"/>
    <w:pPr>
      <w:widowControl w:val="0"/>
    </w:pPr>
    <w:rPr>
      <w:rFonts w:ascii="Times New Roman" w:eastAsiaTheme="minorEastAsia"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3350932">
      <w:bodyDiv w:val="1"/>
      <w:marLeft w:val="0"/>
      <w:marRight w:val="0"/>
      <w:marTop w:val="0"/>
      <w:marBottom w:val="0"/>
      <w:divBdr>
        <w:top w:val="none" w:sz="0" w:space="0" w:color="auto"/>
        <w:left w:val="none" w:sz="0" w:space="0" w:color="auto"/>
        <w:bottom w:val="none" w:sz="0" w:space="0" w:color="auto"/>
        <w:right w:val="none" w:sz="0" w:space="0" w:color="auto"/>
      </w:divBdr>
      <w:divsChild>
        <w:div w:id="295188998">
          <w:marLeft w:val="0"/>
          <w:marRight w:val="0"/>
          <w:marTop w:val="0"/>
          <w:marBottom w:val="0"/>
          <w:divBdr>
            <w:top w:val="none" w:sz="0" w:space="0" w:color="auto"/>
            <w:left w:val="none" w:sz="0" w:space="0" w:color="auto"/>
            <w:bottom w:val="none" w:sz="0" w:space="0" w:color="auto"/>
            <w:right w:val="none" w:sz="0" w:space="0" w:color="auto"/>
          </w:divBdr>
        </w:div>
      </w:divsChild>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2092551">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4845891">
      <w:bodyDiv w:val="1"/>
      <w:marLeft w:val="0"/>
      <w:marRight w:val="0"/>
      <w:marTop w:val="0"/>
      <w:marBottom w:val="0"/>
      <w:divBdr>
        <w:top w:val="none" w:sz="0" w:space="0" w:color="auto"/>
        <w:left w:val="none" w:sz="0" w:space="0" w:color="auto"/>
        <w:bottom w:val="none" w:sz="0" w:space="0" w:color="auto"/>
        <w:right w:val="none" w:sz="0" w:space="0" w:color="auto"/>
      </w:divBdr>
      <w:divsChild>
        <w:div w:id="751507425">
          <w:marLeft w:val="0"/>
          <w:marRight w:val="0"/>
          <w:marTop w:val="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0540759">
      <w:bodyDiv w:val="1"/>
      <w:marLeft w:val="0"/>
      <w:marRight w:val="0"/>
      <w:marTop w:val="0"/>
      <w:marBottom w:val="0"/>
      <w:divBdr>
        <w:top w:val="none" w:sz="0" w:space="0" w:color="auto"/>
        <w:left w:val="none" w:sz="0" w:space="0" w:color="auto"/>
        <w:bottom w:val="none" w:sz="0" w:space="0" w:color="auto"/>
        <w:right w:val="none" w:sz="0" w:space="0" w:color="auto"/>
      </w:divBdr>
      <w:divsChild>
        <w:div w:id="297415996">
          <w:marLeft w:val="0"/>
          <w:marRight w:val="0"/>
          <w:marTop w:val="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777891">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4495</TotalTime>
  <Pages>2</Pages>
  <Words>757</Words>
  <Characters>4319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5066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465</cp:revision>
  <cp:lastPrinted>2019-08-16T17:50:00Z</cp:lastPrinted>
  <dcterms:created xsi:type="dcterms:W3CDTF">2018-09-02T16:33:00Z</dcterms:created>
  <dcterms:modified xsi:type="dcterms:W3CDTF">2021-04-06T10:06:00Z</dcterms:modified>
  <cp:category/>
</cp:coreProperties>
</file>